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C8592" w14:textId="238A7E96" w:rsidR="003F4385" w:rsidRPr="00CE1102" w:rsidRDefault="003F4385" w:rsidP="003F438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Hlk227922726"/>
      <w:r w:rsidRPr="00CE1102">
        <w:rPr>
          <w:rFonts w:ascii="Calibri" w:hAnsi="Calibri" w:cs="Calibri"/>
          <w:b/>
          <w:sz w:val="22"/>
          <w:szCs w:val="22"/>
          <w:highlight w:val="yellow"/>
        </w:rPr>
        <w:t>(</w:t>
      </w:r>
      <w:r w:rsidR="009F108E">
        <w:rPr>
          <w:rFonts w:ascii="Calibri" w:hAnsi="Calibri" w:cs="Calibri"/>
          <w:b/>
          <w:sz w:val="22"/>
          <w:szCs w:val="22"/>
          <w:highlight w:val="yellow"/>
        </w:rPr>
        <w:t>wykaz</w:t>
      </w:r>
      <w:r w:rsidRPr="00CE1102">
        <w:rPr>
          <w:rFonts w:ascii="Calibri" w:hAnsi="Calibri" w:cs="Calibri"/>
          <w:b/>
          <w:sz w:val="22"/>
          <w:szCs w:val="22"/>
          <w:highlight w:val="yellow"/>
        </w:rPr>
        <w:t xml:space="preserve"> sporządzan</w:t>
      </w:r>
      <w:r w:rsidR="009F108E">
        <w:rPr>
          <w:rFonts w:ascii="Calibri" w:hAnsi="Calibri" w:cs="Calibri"/>
          <w:b/>
          <w:sz w:val="22"/>
          <w:szCs w:val="22"/>
          <w:highlight w:val="yellow"/>
        </w:rPr>
        <w:t>y</w:t>
      </w:r>
      <w:r w:rsidRPr="00CE1102">
        <w:rPr>
          <w:rFonts w:ascii="Calibri" w:hAnsi="Calibri" w:cs="Calibri"/>
          <w:b/>
          <w:sz w:val="22"/>
          <w:szCs w:val="22"/>
          <w:highlight w:val="yellow"/>
        </w:rPr>
        <w:t xml:space="preserve"> i podpisywan</w:t>
      </w:r>
      <w:r w:rsidR="009F108E">
        <w:rPr>
          <w:rFonts w:ascii="Calibri" w:hAnsi="Calibri" w:cs="Calibri"/>
          <w:b/>
          <w:sz w:val="22"/>
          <w:szCs w:val="22"/>
          <w:highlight w:val="yellow"/>
        </w:rPr>
        <w:t>y</w:t>
      </w:r>
      <w:r w:rsidRPr="00CE1102">
        <w:rPr>
          <w:rFonts w:ascii="Calibri" w:hAnsi="Calibri" w:cs="Calibri"/>
          <w:b/>
          <w:sz w:val="22"/>
          <w:szCs w:val="22"/>
          <w:highlight w:val="yellow"/>
        </w:rPr>
        <w:t xml:space="preserve"> elektronicznie)</w:t>
      </w:r>
    </w:p>
    <w:bookmarkEnd w:id="0"/>
    <w:p w14:paraId="02213A11" w14:textId="5BBA8818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b/>
          <w:bCs/>
          <w:sz w:val="22"/>
          <w:szCs w:val="22"/>
        </w:rPr>
      </w:pPr>
    </w:p>
    <w:p w14:paraId="1A998423" w14:textId="51A2D906" w:rsidR="001056D8" w:rsidRPr="00991E7D" w:rsidRDefault="001056D8" w:rsidP="001056D8">
      <w:pPr>
        <w:tabs>
          <w:tab w:val="left" w:pos="284"/>
        </w:tabs>
        <w:jc w:val="right"/>
        <w:rPr>
          <w:rFonts w:ascii="Calibri" w:hAnsi="Calibri" w:cs="Calibri"/>
          <w:b/>
        </w:rPr>
      </w:pPr>
      <w:r w:rsidRPr="00991E7D">
        <w:rPr>
          <w:rFonts w:ascii="Calibri" w:hAnsi="Calibri" w:cs="Calibri"/>
          <w:b/>
        </w:rPr>
        <w:t>załącznik nr</w:t>
      </w:r>
      <w:r w:rsidR="00991E7D" w:rsidRPr="00991E7D">
        <w:rPr>
          <w:rFonts w:ascii="Calibri" w:hAnsi="Calibri" w:cs="Calibri"/>
          <w:b/>
        </w:rPr>
        <w:t xml:space="preserve"> 7</w:t>
      </w:r>
      <w:r w:rsidRPr="00991E7D">
        <w:rPr>
          <w:rFonts w:ascii="Calibri" w:hAnsi="Calibri" w:cs="Calibri"/>
          <w:b/>
        </w:rPr>
        <w:t xml:space="preserve"> do </w:t>
      </w:r>
      <w:r w:rsidR="002F64B6" w:rsidRPr="00991E7D">
        <w:rPr>
          <w:rFonts w:ascii="Calibri" w:hAnsi="Calibri" w:cs="Calibri"/>
          <w:b/>
        </w:rPr>
        <w:t>zapytania ofertowego</w:t>
      </w:r>
    </w:p>
    <w:p w14:paraId="51F8CB0A" w14:textId="77777777" w:rsidR="00146F54" w:rsidRPr="00CE1102" w:rsidRDefault="00146F54" w:rsidP="00CA66E1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</w:rPr>
      </w:pPr>
    </w:p>
    <w:p w14:paraId="30C391BE" w14:textId="77777777" w:rsidR="002F64B6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 xml:space="preserve">Nazwa Wykonawcy </w:t>
      </w:r>
    </w:p>
    <w:p w14:paraId="3B40AF56" w14:textId="77777777" w:rsidR="0064375B" w:rsidRDefault="0064375B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14:paraId="509212B4" w14:textId="6044216F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</w:t>
      </w:r>
      <w:r w:rsidR="00E516C3" w:rsidRPr="00CE1102">
        <w:rPr>
          <w:rFonts w:ascii="Calibri" w:hAnsi="Calibri" w:cs="Calibri"/>
          <w:sz w:val="22"/>
          <w:szCs w:val="22"/>
        </w:rPr>
        <w:t>...................</w:t>
      </w:r>
      <w:r w:rsidR="00CE1102">
        <w:rPr>
          <w:rFonts w:ascii="Calibri" w:hAnsi="Calibri" w:cs="Calibri"/>
          <w:sz w:val="22"/>
          <w:szCs w:val="22"/>
        </w:rPr>
        <w:t>...............</w:t>
      </w:r>
    </w:p>
    <w:p w14:paraId="0EE45597" w14:textId="77777777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14:paraId="72505CFC" w14:textId="77777777" w:rsidR="002F64B6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 xml:space="preserve">Adres Wykonawcy </w:t>
      </w:r>
    </w:p>
    <w:p w14:paraId="3070C6C6" w14:textId="77777777" w:rsidR="0064375B" w:rsidRDefault="0064375B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14:paraId="68B43F4B" w14:textId="59BAE782" w:rsidR="00146F54" w:rsidRPr="00CE1102" w:rsidRDefault="00E516C3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>..</w:t>
      </w:r>
      <w:r w:rsidR="00CE1102">
        <w:rPr>
          <w:rFonts w:ascii="Calibri" w:hAnsi="Calibri" w:cs="Calibri"/>
          <w:sz w:val="22"/>
          <w:szCs w:val="22"/>
        </w:rPr>
        <w:t>...............................</w:t>
      </w:r>
      <w:r w:rsidRPr="00CE1102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</w:t>
      </w:r>
    </w:p>
    <w:p w14:paraId="65ED1E59" w14:textId="07F0DB6E" w:rsidR="00146F54" w:rsidRPr="0064375B" w:rsidRDefault="00146F54" w:rsidP="00CA66E1">
      <w:pPr>
        <w:tabs>
          <w:tab w:val="left" w:pos="284"/>
        </w:tabs>
        <w:jc w:val="center"/>
        <w:rPr>
          <w:rFonts w:ascii="Calibri" w:hAnsi="Calibri" w:cs="Calibri"/>
          <w:b/>
          <w:bCs/>
          <w:sz w:val="12"/>
          <w:szCs w:val="12"/>
          <w:u w:val="single"/>
          <w:lang w:eastAsia="en-US"/>
        </w:rPr>
      </w:pPr>
    </w:p>
    <w:p w14:paraId="3E1EAE1A" w14:textId="63117484" w:rsidR="000E250B" w:rsidRDefault="000E250B" w:rsidP="00CA66E1">
      <w:pPr>
        <w:tabs>
          <w:tab w:val="left" w:pos="284"/>
        </w:tabs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</w:p>
    <w:p w14:paraId="749B19F8" w14:textId="7A548EC9" w:rsidR="000E250B" w:rsidRDefault="000E250B" w:rsidP="000E250B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133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WYKAZ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WYKONANYCH</w:t>
      </w:r>
      <w:r w:rsidR="001B2CB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91E7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ROBÓT BUDOWLANYCH ORAZ </w:t>
      </w:r>
      <w:r w:rsidR="001B2CB6">
        <w:rPr>
          <w:rFonts w:asciiTheme="minorHAnsi" w:hAnsiTheme="minorHAnsi" w:cstheme="minorHAnsi"/>
          <w:b/>
          <w:color w:val="000000"/>
          <w:sz w:val="22"/>
          <w:szCs w:val="22"/>
        </w:rPr>
        <w:t>PRAC KONSERWATORSKICH</w:t>
      </w:r>
    </w:p>
    <w:p w14:paraId="3A8540ED" w14:textId="77777777" w:rsidR="000E250B" w:rsidRDefault="000E250B" w:rsidP="000E250B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SKŁADANY W CELU WYKAZANIA SPEŁNIANIA WARUNKU</w:t>
      </w:r>
    </w:p>
    <w:p w14:paraId="2FAFDA2D" w14:textId="58BF7A1C" w:rsidR="000E250B" w:rsidRDefault="000E250B" w:rsidP="00CA66E1">
      <w:pPr>
        <w:tabs>
          <w:tab w:val="left" w:pos="284"/>
        </w:tabs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POSIADANIA ZDOLNOŚCI TECHNICZNEJ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4"/>
        <w:gridCol w:w="1849"/>
        <w:gridCol w:w="2757"/>
        <w:gridCol w:w="1449"/>
        <w:gridCol w:w="2343"/>
      </w:tblGrid>
      <w:tr w:rsidR="005A0865" w:rsidRPr="00C76670" w14:paraId="69824E1A" w14:textId="77777777" w:rsidTr="000E250B">
        <w:tc>
          <w:tcPr>
            <w:tcW w:w="664" w:type="dxa"/>
            <w:vAlign w:val="center"/>
          </w:tcPr>
          <w:p w14:paraId="62FE4D09" w14:textId="52D71147" w:rsidR="005A0865" w:rsidRPr="00CE1102" w:rsidRDefault="005A0865" w:rsidP="000E250B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CE1102">
              <w:rPr>
                <w:rFonts w:ascii="Calibri" w:hAnsi="Calibri" w:cs="Calibri"/>
                <w:lang w:eastAsia="en-US"/>
              </w:rPr>
              <w:t>Lp.</w:t>
            </w:r>
          </w:p>
        </w:tc>
        <w:tc>
          <w:tcPr>
            <w:tcW w:w="1849" w:type="dxa"/>
            <w:vAlign w:val="center"/>
          </w:tcPr>
          <w:p w14:paraId="50DE43C9" w14:textId="2F2F395E" w:rsidR="005A0865" w:rsidRPr="00CE1102" w:rsidRDefault="005A0865" w:rsidP="000E250B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CE1102">
              <w:rPr>
                <w:rFonts w:ascii="Calibri" w:hAnsi="Calibri" w:cs="Calibri"/>
                <w:lang w:eastAsia="en-US"/>
              </w:rPr>
              <w:t xml:space="preserve">Wartość </w:t>
            </w:r>
            <w:r w:rsidR="000E250B">
              <w:rPr>
                <w:rFonts w:ascii="Calibri" w:hAnsi="Calibri" w:cs="Calibri"/>
                <w:lang w:eastAsia="en-US"/>
              </w:rPr>
              <w:t>robót budowlanych</w:t>
            </w:r>
            <w:r w:rsidR="0086263A">
              <w:rPr>
                <w:rFonts w:ascii="Calibri" w:hAnsi="Calibri" w:cs="Calibri"/>
                <w:lang w:eastAsia="en-US"/>
              </w:rPr>
              <w:t xml:space="preserve"> i prac konserwatorskich</w:t>
            </w:r>
            <w:r w:rsidR="00E43F19">
              <w:rPr>
                <w:rFonts w:ascii="Calibri" w:hAnsi="Calibri" w:cs="Calibri"/>
                <w:lang w:eastAsia="en-US"/>
              </w:rPr>
              <w:t xml:space="preserve"> </w:t>
            </w:r>
            <w:r w:rsidR="0091095E">
              <w:rPr>
                <w:rFonts w:ascii="Calibri" w:hAnsi="Calibri" w:cs="Calibri"/>
                <w:lang w:eastAsia="en-US"/>
              </w:rPr>
              <w:t>przy zabytkach -</w:t>
            </w:r>
            <w:r w:rsidRPr="00CE1102">
              <w:rPr>
                <w:rFonts w:ascii="Calibri" w:hAnsi="Calibri" w:cs="Calibri"/>
                <w:lang w:eastAsia="en-US"/>
              </w:rPr>
              <w:t xml:space="preserve"> </w:t>
            </w:r>
            <w:r w:rsidR="00C76670" w:rsidRPr="00CE1102">
              <w:rPr>
                <w:rFonts w:ascii="Calibri" w:hAnsi="Calibri" w:cs="Calibri"/>
                <w:lang w:eastAsia="en-US"/>
              </w:rPr>
              <w:t>należy</w:t>
            </w:r>
            <w:r w:rsidRPr="00CE1102">
              <w:rPr>
                <w:rFonts w:ascii="Calibri" w:hAnsi="Calibri" w:cs="Calibri"/>
                <w:lang w:eastAsia="en-US"/>
              </w:rPr>
              <w:t xml:space="preserve"> wskazać rzeczywistą wartość a nie przedział wartości</w:t>
            </w:r>
            <w:r w:rsidR="00301FBF" w:rsidRPr="00CE1102">
              <w:rPr>
                <w:rFonts w:ascii="Calibri" w:hAnsi="Calibri" w:cs="Calibri"/>
                <w:lang w:eastAsia="en-US"/>
              </w:rPr>
              <w:t xml:space="preserve"> (zł)</w:t>
            </w:r>
          </w:p>
        </w:tc>
        <w:tc>
          <w:tcPr>
            <w:tcW w:w="2757" w:type="dxa"/>
            <w:vAlign w:val="center"/>
          </w:tcPr>
          <w:p w14:paraId="7D2441E1" w14:textId="77777777" w:rsidR="005A0865" w:rsidRDefault="005A0865" w:rsidP="000E250B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CE1102">
              <w:rPr>
                <w:rFonts w:ascii="Calibri" w:hAnsi="Calibri" w:cs="Calibri"/>
                <w:lang w:eastAsia="en-US"/>
              </w:rPr>
              <w:t>Przedmiot</w:t>
            </w:r>
            <w:r w:rsidR="00301FBF" w:rsidRPr="00CE1102">
              <w:rPr>
                <w:rFonts w:ascii="Calibri" w:hAnsi="Calibri" w:cs="Calibri"/>
                <w:lang w:eastAsia="en-US"/>
              </w:rPr>
              <w:t xml:space="preserve"> </w:t>
            </w:r>
            <w:r w:rsidR="000E250B">
              <w:rPr>
                <w:rFonts w:ascii="Calibri" w:hAnsi="Calibri" w:cs="Calibri"/>
                <w:lang w:eastAsia="en-US"/>
              </w:rPr>
              <w:t>zamówienia*</w:t>
            </w:r>
          </w:p>
          <w:p w14:paraId="79DB56F9" w14:textId="55B85DBB" w:rsidR="009A7E2F" w:rsidRPr="00CE1102" w:rsidRDefault="009A7E2F" w:rsidP="000E250B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(zakres prac)</w:t>
            </w:r>
          </w:p>
        </w:tc>
        <w:tc>
          <w:tcPr>
            <w:tcW w:w="1449" w:type="dxa"/>
            <w:vAlign w:val="center"/>
          </w:tcPr>
          <w:p w14:paraId="6EA4904E" w14:textId="4F3A4F34" w:rsidR="005A0865" w:rsidRPr="00CE1102" w:rsidRDefault="005A0865" w:rsidP="00BB61BC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CE1102">
              <w:rPr>
                <w:rFonts w:ascii="Calibri" w:hAnsi="Calibri" w:cs="Calibri"/>
                <w:lang w:eastAsia="en-US"/>
              </w:rPr>
              <w:t>Dat</w:t>
            </w:r>
            <w:r w:rsidR="0086263A">
              <w:rPr>
                <w:rFonts w:ascii="Calibri" w:hAnsi="Calibri" w:cs="Calibri"/>
                <w:lang w:eastAsia="en-US"/>
              </w:rPr>
              <w:t>a</w:t>
            </w:r>
            <w:r w:rsidRPr="00CE1102">
              <w:rPr>
                <w:rFonts w:ascii="Calibri" w:hAnsi="Calibri" w:cs="Calibri"/>
                <w:lang w:eastAsia="en-US"/>
              </w:rPr>
              <w:t xml:space="preserve"> wykonania</w:t>
            </w:r>
            <w:r w:rsidR="0086263A">
              <w:rPr>
                <w:rFonts w:ascii="Calibri" w:hAnsi="Calibri" w:cs="Calibri"/>
                <w:lang w:eastAsia="en-US"/>
              </w:rPr>
              <w:t xml:space="preserve"> (…</w:t>
            </w:r>
            <w:r w:rsidR="00BB61BC">
              <w:rPr>
                <w:rFonts w:ascii="Calibri" w:hAnsi="Calibri" w:cs="Calibri"/>
                <w:lang w:eastAsia="en-US"/>
              </w:rPr>
              <w:t> </w:t>
            </w:r>
            <w:r w:rsidR="0086263A">
              <w:rPr>
                <w:rFonts w:ascii="Calibri" w:hAnsi="Calibri" w:cs="Calibri"/>
                <w:lang w:eastAsia="en-US"/>
              </w:rPr>
              <w:t>od ... do</w:t>
            </w:r>
            <w:r w:rsidRPr="00CE1102">
              <w:rPr>
                <w:rFonts w:ascii="Calibri" w:hAnsi="Calibri" w:cs="Calibri"/>
                <w:lang w:eastAsia="en-US"/>
              </w:rPr>
              <w:t>)</w:t>
            </w:r>
          </w:p>
        </w:tc>
        <w:tc>
          <w:tcPr>
            <w:tcW w:w="2343" w:type="dxa"/>
            <w:vAlign w:val="center"/>
          </w:tcPr>
          <w:p w14:paraId="3A40F84C" w14:textId="12EBA23F" w:rsidR="005A0865" w:rsidRPr="00CE1102" w:rsidRDefault="00301FBF" w:rsidP="000E250B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CE1102">
              <w:rPr>
                <w:rFonts w:ascii="Calibri" w:hAnsi="Calibri" w:cs="Calibri"/>
                <w:lang w:eastAsia="en-US"/>
              </w:rPr>
              <w:t>Podmiot</w:t>
            </w:r>
            <w:r w:rsidR="0086263A">
              <w:rPr>
                <w:rFonts w:ascii="Calibri" w:hAnsi="Calibri" w:cs="Calibri"/>
                <w:lang w:eastAsia="en-US"/>
              </w:rPr>
              <w:t>,</w:t>
            </w:r>
            <w:r w:rsidRPr="00CE1102">
              <w:rPr>
                <w:rFonts w:ascii="Calibri" w:hAnsi="Calibri" w:cs="Calibri"/>
                <w:lang w:eastAsia="en-US"/>
              </w:rPr>
              <w:t xml:space="preserve"> na rzecz którego </w:t>
            </w:r>
            <w:r w:rsidR="000B2BCF">
              <w:rPr>
                <w:rFonts w:ascii="Calibri" w:hAnsi="Calibri" w:cs="Calibri"/>
                <w:lang w:eastAsia="en-US"/>
              </w:rPr>
              <w:t xml:space="preserve">roboty </w:t>
            </w:r>
            <w:r w:rsidR="0091095E">
              <w:rPr>
                <w:rFonts w:ascii="Calibri" w:hAnsi="Calibri" w:cs="Calibri"/>
                <w:lang w:eastAsia="en-US"/>
              </w:rPr>
              <w:t>budowlane</w:t>
            </w:r>
            <w:r w:rsidR="000B2BCF">
              <w:rPr>
                <w:rFonts w:ascii="Calibri" w:hAnsi="Calibri" w:cs="Calibri"/>
                <w:lang w:eastAsia="en-US"/>
              </w:rPr>
              <w:t xml:space="preserve"> i</w:t>
            </w:r>
            <w:r w:rsidR="00BB61BC">
              <w:rPr>
                <w:rFonts w:ascii="Calibri" w:hAnsi="Calibri" w:cs="Calibri"/>
                <w:lang w:eastAsia="en-US"/>
              </w:rPr>
              <w:t> </w:t>
            </w:r>
            <w:r w:rsidR="0086263A">
              <w:rPr>
                <w:rFonts w:ascii="Calibri" w:hAnsi="Calibri" w:cs="Calibri"/>
                <w:lang w:eastAsia="en-US"/>
              </w:rPr>
              <w:t>prace konserwatorskie</w:t>
            </w:r>
            <w:r w:rsidR="00C07763" w:rsidRPr="00CE1102">
              <w:rPr>
                <w:rFonts w:ascii="Calibri" w:hAnsi="Calibri" w:cs="Calibri"/>
                <w:lang w:eastAsia="en-US"/>
              </w:rPr>
              <w:t xml:space="preserve"> </w:t>
            </w:r>
            <w:r w:rsidRPr="00CE1102">
              <w:rPr>
                <w:rFonts w:ascii="Calibri" w:hAnsi="Calibri" w:cs="Calibri"/>
                <w:lang w:eastAsia="en-US"/>
              </w:rPr>
              <w:t>zostały wykonane/są wykonywane</w:t>
            </w:r>
          </w:p>
        </w:tc>
      </w:tr>
      <w:tr w:rsidR="005A0865" w:rsidRPr="00C76670" w14:paraId="49C84157" w14:textId="77777777" w:rsidTr="00CE1102">
        <w:tc>
          <w:tcPr>
            <w:tcW w:w="664" w:type="dxa"/>
          </w:tcPr>
          <w:p w14:paraId="46FB3B1F" w14:textId="52C4F208" w:rsidR="005A0865" w:rsidRPr="00CE1102" w:rsidRDefault="00CE1102" w:rsidP="00CE1102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E1102">
              <w:rPr>
                <w:rFonts w:ascii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49" w:type="dxa"/>
          </w:tcPr>
          <w:p w14:paraId="2F1801E2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757" w:type="dxa"/>
          </w:tcPr>
          <w:p w14:paraId="470D0AFA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</w:tcPr>
          <w:p w14:paraId="5A6AE46C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3" w:type="dxa"/>
          </w:tcPr>
          <w:p w14:paraId="51C9E7A3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5A0865" w14:paraId="46DA6B1F" w14:textId="77777777" w:rsidTr="00CE1102">
        <w:tc>
          <w:tcPr>
            <w:tcW w:w="664" w:type="dxa"/>
          </w:tcPr>
          <w:p w14:paraId="227F7A61" w14:textId="7368BD3F" w:rsidR="005A0865" w:rsidRPr="00CE1102" w:rsidRDefault="00CE1102" w:rsidP="00CE1102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E1102">
              <w:rPr>
                <w:rFonts w:ascii="Calibri" w:hAnsi="Calibri" w:cs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49" w:type="dxa"/>
          </w:tcPr>
          <w:p w14:paraId="0F869191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757" w:type="dxa"/>
          </w:tcPr>
          <w:p w14:paraId="388B0F3D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</w:tcPr>
          <w:p w14:paraId="49D46D67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3" w:type="dxa"/>
          </w:tcPr>
          <w:p w14:paraId="7575E4E0" w14:textId="77777777" w:rsidR="005A0865" w:rsidRPr="00CE1102" w:rsidRDefault="005A0865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97D2009" w14:textId="0C547756" w:rsidR="000E250B" w:rsidRDefault="000E250B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293BE10" w14:textId="1A34E8BD" w:rsidR="0086263A" w:rsidRDefault="000E250B" w:rsidP="000B2BCF">
      <w:pPr>
        <w:pStyle w:val="Akapitzlist"/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 xml:space="preserve">* </w:t>
      </w:r>
      <w:bookmarkStart w:id="1" w:name="_Hlk209527878"/>
      <w:r w:rsidRPr="000E250B">
        <w:rPr>
          <w:rFonts w:cs="Calibri"/>
        </w:rPr>
        <w:t xml:space="preserve">zgodnie z </w:t>
      </w:r>
      <w:r w:rsidR="002A3729">
        <w:rPr>
          <w:rFonts w:cs="Calibri"/>
        </w:rPr>
        <w:t xml:space="preserve">warunkami określonymi w </w:t>
      </w:r>
      <w:r w:rsidRPr="000E250B">
        <w:rPr>
          <w:rFonts w:cs="Calibri"/>
        </w:rPr>
        <w:t>dzia</w:t>
      </w:r>
      <w:r w:rsidR="002A3729">
        <w:rPr>
          <w:rFonts w:cs="Calibri"/>
        </w:rPr>
        <w:t>le</w:t>
      </w:r>
      <w:r w:rsidRPr="000E250B">
        <w:rPr>
          <w:rFonts w:cs="Calibri"/>
        </w:rPr>
        <w:t xml:space="preserve"> </w:t>
      </w:r>
      <w:r w:rsidR="0086263A">
        <w:rPr>
          <w:rFonts w:cs="Calibri"/>
        </w:rPr>
        <w:t>I</w:t>
      </w:r>
      <w:r w:rsidR="002A3729">
        <w:rPr>
          <w:rFonts w:cs="Calibri"/>
        </w:rPr>
        <w:t xml:space="preserve">II </w:t>
      </w:r>
      <w:r w:rsidR="000B2BCF">
        <w:rPr>
          <w:rFonts w:cs="Calibri"/>
        </w:rPr>
        <w:t xml:space="preserve">ust. 7 pkt 7.1 </w:t>
      </w:r>
      <w:r w:rsidR="002F64B6">
        <w:rPr>
          <w:rFonts w:cs="Calibri"/>
        </w:rPr>
        <w:t>zapytania ofertowego</w:t>
      </w:r>
      <w:bookmarkEnd w:id="1"/>
      <w:r w:rsidRPr="000E250B">
        <w:rPr>
          <w:rFonts w:cs="Calibri"/>
        </w:rPr>
        <w:t xml:space="preserve">: Wykonawca zobowiązany jest wykazać, że </w:t>
      </w:r>
      <w:r w:rsidR="0086263A" w:rsidRPr="00187662">
        <w:rPr>
          <w:rFonts w:cs="Calibri"/>
        </w:rPr>
        <w:t xml:space="preserve">wykonał (a w przypadku świadczeń okresowych lub ciągłych uwzględniane są również wykonywane) w okresie ostatnich trzech lat przed upływem terminu składania ofert, a jeżeli okres prowadzenia działalności jest </w:t>
      </w:r>
      <w:r w:rsidR="0086263A" w:rsidRPr="00C340F9">
        <w:rPr>
          <w:rFonts w:cs="Calibri"/>
        </w:rPr>
        <w:t xml:space="preserve">krótszy - w tym okresie, co najmniej </w:t>
      </w:r>
      <w:r w:rsidR="00912901" w:rsidRPr="00C340F9">
        <w:rPr>
          <w:rFonts w:cs="Calibri"/>
        </w:rPr>
        <w:t xml:space="preserve">dwie „roboty budowlane i </w:t>
      </w:r>
      <w:r w:rsidR="0086263A" w:rsidRPr="00C340F9">
        <w:rPr>
          <w:rFonts w:cs="Calibri"/>
        </w:rPr>
        <w:t>prace konserwatorskie</w:t>
      </w:r>
      <w:r w:rsidR="00912901" w:rsidRPr="00C340F9">
        <w:rPr>
          <w:rFonts w:cs="Calibri"/>
        </w:rPr>
        <w:t>”</w:t>
      </w:r>
      <w:r w:rsidR="0091095E">
        <w:rPr>
          <w:rFonts w:cs="Calibri"/>
        </w:rPr>
        <w:t xml:space="preserve"> przy zabytkach</w:t>
      </w:r>
      <w:r w:rsidR="0086263A" w:rsidRPr="00C340F9">
        <w:rPr>
          <w:rFonts w:cs="Calibri"/>
        </w:rPr>
        <w:t xml:space="preserve">, na kwotę </w:t>
      </w:r>
      <w:r w:rsidR="000B2BCF" w:rsidRPr="00C340F9">
        <w:rPr>
          <w:rFonts w:cs="Calibri"/>
        </w:rPr>
        <w:t>nie niższą niż</w:t>
      </w:r>
      <w:r w:rsidR="009F108E">
        <w:rPr>
          <w:rFonts w:cs="Calibri"/>
        </w:rPr>
        <w:t> </w:t>
      </w:r>
      <w:r w:rsidR="00A9554A" w:rsidRPr="00C340F9">
        <w:rPr>
          <w:rFonts w:cs="Calibri"/>
        </w:rPr>
        <w:t>10</w:t>
      </w:r>
      <w:r w:rsidR="0086263A" w:rsidRPr="00C340F9">
        <w:rPr>
          <w:rFonts w:cs="Calibri"/>
        </w:rPr>
        <w:t>0</w:t>
      </w:r>
      <w:r w:rsidR="003277EC">
        <w:rPr>
          <w:rFonts w:cs="Calibri"/>
        </w:rPr>
        <w:t> </w:t>
      </w:r>
      <w:r w:rsidR="0086263A" w:rsidRPr="00C340F9">
        <w:rPr>
          <w:rFonts w:cs="Calibri"/>
        </w:rPr>
        <w:t xml:space="preserve">000,00 zł brutto każda jako wynagrodzenie Wykonawcy. Przy czym w przypadku </w:t>
      </w:r>
      <w:r w:rsidR="00912901" w:rsidRPr="00C340F9">
        <w:rPr>
          <w:rFonts w:cs="Calibri"/>
        </w:rPr>
        <w:t>„robót budowlanych i prac konserwatorskich”</w:t>
      </w:r>
      <w:r w:rsidR="0086263A" w:rsidRPr="00C340F9">
        <w:rPr>
          <w:rFonts w:cs="Calibri"/>
        </w:rPr>
        <w:t xml:space="preserve"> w takcie realizacji, Wykonawca musi wykazać, że poziom </w:t>
      </w:r>
      <w:r w:rsidR="00BA3C11" w:rsidRPr="00C340F9">
        <w:rPr>
          <w:rFonts w:cs="Calibri"/>
        </w:rPr>
        <w:t>ich</w:t>
      </w:r>
      <w:r w:rsidR="0086263A" w:rsidRPr="00C340F9">
        <w:rPr>
          <w:rFonts w:cs="Calibri"/>
        </w:rPr>
        <w:t xml:space="preserve"> wykonania na dzień składania ofert przekracza kwotę </w:t>
      </w:r>
      <w:r w:rsidR="00A9554A" w:rsidRPr="00C340F9">
        <w:rPr>
          <w:rFonts w:cs="Calibri"/>
        </w:rPr>
        <w:t>10</w:t>
      </w:r>
      <w:r w:rsidR="0086263A" w:rsidRPr="00C340F9">
        <w:rPr>
          <w:rFonts w:cs="Calibri"/>
        </w:rPr>
        <w:t>0 000,00 zł brutto. Przez jedną pracę należy rozumieć pracę świadczoną na rzecz jednego Zamawiającego/</w:t>
      </w:r>
      <w:r w:rsidR="00912901" w:rsidRPr="00C340F9">
        <w:rPr>
          <w:rFonts w:cs="Calibri"/>
        </w:rPr>
        <w:t xml:space="preserve"> </w:t>
      </w:r>
      <w:r w:rsidR="0086263A" w:rsidRPr="00C340F9">
        <w:rPr>
          <w:rFonts w:cs="Calibri"/>
        </w:rPr>
        <w:t>Zleceniodawcę na podstawie</w:t>
      </w:r>
      <w:r w:rsidR="0086263A" w:rsidRPr="00187662">
        <w:rPr>
          <w:rFonts w:cs="Calibri"/>
        </w:rPr>
        <w:t xml:space="preserve"> jednej umowy. Zamawiający nie dopuszcza łączenia </w:t>
      </w:r>
      <w:r w:rsidR="0086263A">
        <w:rPr>
          <w:rFonts w:cs="Calibri"/>
        </w:rPr>
        <w:t xml:space="preserve">prac </w:t>
      </w:r>
      <w:r w:rsidR="0086263A" w:rsidRPr="00187662">
        <w:rPr>
          <w:rFonts w:cs="Calibri"/>
        </w:rPr>
        <w:t>o wartości mniejszej niż wymagana w celu spełnienia powyższego warunku.</w:t>
      </w:r>
    </w:p>
    <w:p w14:paraId="5AB4C1BC" w14:textId="08EF49A0" w:rsidR="000E250B" w:rsidRPr="00CE1102" w:rsidRDefault="000E250B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A0E7BA" w14:textId="77777777" w:rsidR="000E250B" w:rsidRPr="00CE1102" w:rsidRDefault="000E250B" w:rsidP="000E250B">
      <w:pPr>
        <w:shd w:val="clear" w:color="auto" w:fill="BFBFBF" w:themeFill="background1" w:themeFillShade="BF"/>
        <w:tabs>
          <w:tab w:val="left" w:pos="284"/>
        </w:tabs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CE1102">
        <w:rPr>
          <w:rFonts w:ascii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04E68AB6" w14:textId="77777777" w:rsidR="000E250B" w:rsidRPr="000E250B" w:rsidRDefault="000E250B" w:rsidP="000E250B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CE1102">
        <w:rPr>
          <w:rFonts w:ascii="Calibri" w:hAnsi="Calibri" w:cs="Calibri"/>
          <w:sz w:val="22"/>
          <w:szCs w:val="22"/>
          <w:lang w:eastAsia="en-US"/>
        </w:rPr>
        <w:t xml:space="preserve">Oświadczam, że </w:t>
      </w:r>
      <w:r w:rsidRPr="000E250B">
        <w:rPr>
          <w:rFonts w:ascii="Calibri" w:hAnsi="Calibri" w:cs="Calibri"/>
          <w:sz w:val="22"/>
          <w:szCs w:val="22"/>
          <w:lang w:eastAsia="en-US"/>
        </w:rPr>
        <w:t>wszystkie informacje podane w powyższym oświadczeniu są aktualne i zgodne z prawdą oraz zostały przedstawione z pełną świadomością konsekwencji wprowadzenia Zamawiającego w błąd przy przedstawianiu informacji.</w:t>
      </w:r>
    </w:p>
    <w:p w14:paraId="3B609DB7" w14:textId="43C75110" w:rsidR="000E250B" w:rsidRPr="000E250B" w:rsidRDefault="000E250B" w:rsidP="000E250B">
      <w:pPr>
        <w:jc w:val="both"/>
        <w:rPr>
          <w:rFonts w:asciiTheme="minorHAnsi" w:hAnsiTheme="minorHAnsi" w:cstheme="minorHAnsi"/>
          <w:sz w:val="22"/>
          <w:szCs w:val="22"/>
        </w:rPr>
      </w:pPr>
      <w:r w:rsidRPr="000E250B">
        <w:rPr>
          <w:rFonts w:asciiTheme="minorHAnsi" w:hAnsiTheme="minorHAnsi" w:cstheme="minorHAnsi"/>
          <w:sz w:val="22"/>
          <w:szCs w:val="22"/>
        </w:rPr>
        <w:t xml:space="preserve">Dokumenty potwierdzające należyte wykonanie ww. </w:t>
      </w:r>
      <w:r w:rsidR="0086263A">
        <w:rPr>
          <w:rFonts w:asciiTheme="minorHAnsi" w:hAnsiTheme="minorHAnsi" w:cstheme="minorHAnsi"/>
          <w:sz w:val="22"/>
          <w:szCs w:val="22"/>
        </w:rPr>
        <w:t>prac</w:t>
      </w:r>
      <w:r w:rsidRPr="000E250B">
        <w:rPr>
          <w:rFonts w:asciiTheme="minorHAnsi" w:hAnsiTheme="minorHAnsi" w:cstheme="minorHAnsi"/>
          <w:sz w:val="22"/>
          <w:szCs w:val="22"/>
        </w:rPr>
        <w:t xml:space="preserve"> stanowią załącznik do powyższego wykazu. </w:t>
      </w:r>
    </w:p>
    <w:p w14:paraId="6D8D3F2C" w14:textId="3617ABB3" w:rsidR="001056D8" w:rsidRPr="000E250B" w:rsidRDefault="001056D8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6F4B7A7" w14:textId="15E83DF3" w:rsidR="000E250B" w:rsidRDefault="000E250B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99D572B" w14:textId="77777777" w:rsidR="000E250B" w:rsidRPr="000E250B" w:rsidRDefault="000E250B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201C303" w14:textId="4DBFA992" w:rsidR="008035A4" w:rsidRDefault="008035A4" w:rsidP="008035A4">
      <w:pPr>
        <w:tabs>
          <w:tab w:val="left" w:pos="284"/>
        </w:tabs>
        <w:rPr>
          <w:rFonts w:ascii="Calibri" w:hAnsi="Calibri" w:cs="Calibri"/>
          <w:sz w:val="22"/>
          <w:szCs w:val="22"/>
          <w:lang w:eastAsia="en-US"/>
        </w:rPr>
      </w:pPr>
      <w:r w:rsidRPr="000E250B">
        <w:rPr>
          <w:rFonts w:ascii="Calibri" w:hAnsi="Calibri" w:cs="Calibri"/>
          <w:sz w:val="22"/>
          <w:szCs w:val="22"/>
          <w:lang w:eastAsia="en-US"/>
        </w:rPr>
        <w:t>………</w:t>
      </w:r>
      <w:r w:rsidR="000B2BCF">
        <w:rPr>
          <w:rFonts w:ascii="Calibri" w:hAnsi="Calibri" w:cs="Calibri"/>
          <w:sz w:val="22"/>
          <w:szCs w:val="22"/>
          <w:lang w:eastAsia="en-US"/>
        </w:rPr>
        <w:t>……………</w:t>
      </w:r>
      <w:r w:rsidRPr="000E250B">
        <w:rPr>
          <w:rFonts w:ascii="Calibri" w:hAnsi="Calibri" w:cs="Calibri"/>
          <w:sz w:val="22"/>
          <w:szCs w:val="22"/>
          <w:lang w:eastAsia="en-US"/>
        </w:rPr>
        <w:t>…….…….</w:t>
      </w:r>
      <w:r w:rsidR="00CE1102" w:rsidRPr="000E250B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iCs/>
          <w:sz w:val="22"/>
          <w:szCs w:val="22"/>
          <w:lang w:eastAsia="en-US"/>
        </w:rPr>
        <w:t>(miejscowość),</w:t>
      </w:r>
      <w:r w:rsidRPr="000E250B">
        <w:rPr>
          <w:rFonts w:ascii="Calibri" w:hAnsi="Calibri" w:cs="Calibri"/>
          <w:i/>
          <w:iCs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sz w:val="22"/>
          <w:szCs w:val="22"/>
          <w:lang w:eastAsia="en-US"/>
        </w:rPr>
        <w:t>dnia …………………</w:t>
      </w:r>
      <w:r w:rsidR="000B2BCF">
        <w:rPr>
          <w:rFonts w:ascii="Calibri" w:hAnsi="Calibri" w:cs="Calibri"/>
          <w:sz w:val="22"/>
          <w:szCs w:val="22"/>
          <w:lang w:eastAsia="en-US"/>
        </w:rPr>
        <w:t>……..</w:t>
      </w:r>
      <w:r w:rsidR="002F64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sz w:val="22"/>
          <w:szCs w:val="22"/>
          <w:lang w:eastAsia="en-US"/>
        </w:rPr>
        <w:t xml:space="preserve">r. </w:t>
      </w:r>
    </w:p>
    <w:p w14:paraId="79385446" w14:textId="77777777" w:rsidR="00A9554A" w:rsidRPr="000E250B" w:rsidRDefault="00A9554A" w:rsidP="008035A4">
      <w:pPr>
        <w:tabs>
          <w:tab w:val="left" w:pos="284"/>
        </w:tabs>
        <w:rPr>
          <w:rFonts w:ascii="Calibri" w:eastAsia="Calibri" w:hAnsi="Calibri" w:cs="Calibri"/>
          <w:sz w:val="22"/>
          <w:szCs w:val="22"/>
          <w:lang w:eastAsia="en-US"/>
        </w:rPr>
      </w:pPr>
    </w:p>
    <w:p w14:paraId="48A32D12" w14:textId="49C9E429" w:rsidR="008035A4" w:rsidRPr="00CE1102" w:rsidRDefault="00CE1102" w:rsidP="008035A4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………….</w:t>
      </w:r>
      <w:r w:rsidR="008035A4" w:rsidRPr="00CE1102">
        <w:rPr>
          <w:rFonts w:ascii="Calibri" w:hAnsi="Calibri" w:cs="Calibri"/>
          <w:sz w:val="22"/>
          <w:szCs w:val="22"/>
          <w:lang w:eastAsia="en-US"/>
        </w:rPr>
        <w:t>…………………………………………</w:t>
      </w:r>
    </w:p>
    <w:p w14:paraId="40D65BE0" w14:textId="6678BF6B" w:rsidR="000E250B" w:rsidRPr="0064375B" w:rsidRDefault="008035A4" w:rsidP="0064375B">
      <w:pPr>
        <w:tabs>
          <w:tab w:val="left" w:pos="284"/>
        </w:tabs>
        <w:ind w:left="5664" w:hanging="702"/>
        <w:jc w:val="right"/>
        <w:rPr>
          <w:rFonts w:ascii="Calibri" w:hAnsi="Calibri" w:cs="Calibri"/>
          <w:sz w:val="22"/>
          <w:szCs w:val="22"/>
          <w:lang w:eastAsia="en-US"/>
        </w:rPr>
      </w:pPr>
      <w:r w:rsidRPr="000E250B">
        <w:rPr>
          <w:rFonts w:ascii="Calibri" w:hAnsi="Calibri" w:cs="Calibri"/>
          <w:iCs/>
          <w:sz w:val="22"/>
          <w:szCs w:val="22"/>
          <w:lang w:eastAsia="en-US"/>
        </w:rPr>
        <w:t>(podpis elektroniczny Wykonawcy</w:t>
      </w:r>
      <w:r w:rsidR="0064375B">
        <w:rPr>
          <w:rFonts w:ascii="Calibri" w:hAnsi="Calibri" w:cs="Calibri"/>
          <w:iCs/>
          <w:sz w:val="22"/>
          <w:szCs w:val="22"/>
          <w:lang w:eastAsia="en-US"/>
        </w:rPr>
        <w:t>)</w:t>
      </w:r>
    </w:p>
    <w:sectPr w:rsidR="000E250B" w:rsidRPr="0064375B" w:rsidSect="00B56B08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FC49" w14:textId="77777777" w:rsidR="00821D4D" w:rsidRDefault="00821D4D">
      <w:r>
        <w:separator/>
      </w:r>
    </w:p>
  </w:endnote>
  <w:endnote w:type="continuationSeparator" w:id="0">
    <w:p w14:paraId="0E87706F" w14:textId="77777777" w:rsidR="00821D4D" w:rsidRDefault="00821D4D">
      <w:r>
        <w:continuationSeparator/>
      </w:r>
    </w:p>
  </w:endnote>
  <w:endnote w:type="continuationNotice" w:id="1">
    <w:p w14:paraId="4447A8DA" w14:textId="77777777" w:rsidR="00821D4D" w:rsidRDefault="00821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ヒラギノ角ゴ Pro W3"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nkGothicLtEU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81757"/>
      <w:docPartObj>
        <w:docPartGallery w:val="Page Numbers (Bottom of Page)"/>
        <w:docPartUnique/>
      </w:docPartObj>
    </w:sdtPr>
    <w:sdtEndPr/>
    <w:sdtContent>
      <w:sdt>
        <w:sdtPr>
          <w:id w:val="-100573256"/>
          <w:docPartObj>
            <w:docPartGallery w:val="Page Numbers (Top of Page)"/>
            <w:docPartUnique/>
          </w:docPartObj>
        </w:sdtPr>
        <w:sdtEndPr/>
        <w:sdtContent>
          <w:p w14:paraId="5A084B40" w14:textId="48E4EA45" w:rsidR="00B464DF" w:rsidRDefault="00B464DF" w:rsidP="00B464DF">
            <w:pPr>
              <w:pStyle w:val="Stopka"/>
              <w:jc w:val="center"/>
            </w:pPr>
            <w:r w:rsidRPr="00CE1102">
              <w:rPr>
                <w:rFonts w:ascii="Calibri" w:hAnsi="Calibri" w:cs="Calibri"/>
              </w:rPr>
              <w:t xml:space="preserve">Strona </w:t>
            </w:r>
            <w:r w:rsidRPr="00CE1102">
              <w:rPr>
                <w:rFonts w:ascii="Calibri" w:hAnsi="Calibri" w:cs="Calibri"/>
                <w:b/>
                <w:bCs/>
              </w:rPr>
              <w:fldChar w:fldCharType="begin"/>
            </w:r>
            <w:r w:rsidRPr="00CE1102">
              <w:rPr>
                <w:rFonts w:ascii="Calibri" w:hAnsi="Calibri" w:cs="Calibri"/>
                <w:b/>
                <w:bCs/>
              </w:rPr>
              <w:instrText>PAGE</w:instrText>
            </w:r>
            <w:r w:rsidRPr="00CE1102">
              <w:rPr>
                <w:rFonts w:ascii="Calibri" w:hAnsi="Calibri" w:cs="Calibri"/>
                <w:b/>
                <w:bCs/>
              </w:rPr>
              <w:fldChar w:fldCharType="separate"/>
            </w:r>
            <w:r w:rsidR="000E250B">
              <w:rPr>
                <w:rFonts w:ascii="Calibri" w:hAnsi="Calibri" w:cs="Calibri"/>
                <w:b/>
                <w:bCs/>
                <w:noProof/>
              </w:rPr>
              <w:t>2</w:t>
            </w:r>
            <w:r w:rsidRPr="00CE1102">
              <w:rPr>
                <w:rFonts w:ascii="Calibri" w:hAnsi="Calibri" w:cs="Calibri"/>
                <w:b/>
                <w:bCs/>
              </w:rPr>
              <w:fldChar w:fldCharType="end"/>
            </w:r>
            <w:r w:rsidRPr="00CE1102">
              <w:rPr>
                <w:rFonts w:ascii="Calibri" w:hAnsi="Calibri" w:cs="Calibri"/>
              </w:rPr>
              <w:t xml:space="preserve"> z </w:t>
            </w:r>
            <w:r w:rsidRPr="00CE1102">
              <w:rPr>
                <w:rFonts w:ascii="Calibri" w:hAnsi="Calibri" w:cs="Calibri"/>
                <w:b/>
                <w:bCs/>
              </w:rPr>
              <w:fldChar w:fldCharType="begin"/>
            </w:r>
            <w:r w:rsidRPr="00CE1102">
              <w:rPr>
                <w:rFonts w:ascii="Calibri" w:hAnsi="Calibri" w:cs="Calibri"/>
                <w:b/>
                <w:bCs/>
              </w:rPr>
              <w:instrText>NUMPAGES</w:instrText>
            </w:r>
            <w:r w:rsidRPr="00CE1102">
              <w:rPr>
                <w:rFonts w:ascii="Calibri" w:hAnsi="Calibri" w:cs="Calibri"/>
                <w:b/>
                <w:bCs/>
              </w:rPr>
              <w:fldChar w:fldCharType="separate"/>
            </w:r>
            <w:r w:rsidR="000E250B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CE1102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08320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DD28843" w14:textId="6FD51511" w:rsidR="00B464DF" w:rsidRPr="00B464DF" w:rsidRDefault="00B464DF" w:rsidP="00B464DF">
            <w:pPr>
              <w:pStyle w:val="Stopka"/>
              <w:jc w:val="center"/>
            </w:pPr>
            <w:r w:rsidRPr="00444E27">
              <w:rPr>
                <w:rFonts w:ascii="Calibri" w:hAnsi="Calibri" w:cs="Calibri"/>
              </w:rPr>
              <w:t xml:space="preserve">Strona </w:t>
            </w:r>
            <w:r w:rsidRPr="00444E27">
              <w:rPr>
                <w:rFonts w:ascii="Calibri" w:hAnsi="Calibri" w:cs="Calibri"/>
                <w:b/>
                <w:bCs/>
              </w:rPr>
              <w:fldChar w:fldCharType="begin"/>
            </w:r>
            <w:r w:rsidRPr="00444E27">
              <w:rPr>
                <w:rFonts w:ascii="Calibri" w:hAnsi="Calibri" w:cs="Calibri"/>
                <w:b/>
                <w:bCs/>
              </w:rPr>
              <w:instrText>PAGE</w:instrText>
            </w:r>
            <w:r w:rsidRPr="00444E27">
              <w:rPr>
                <w:rFonts w:ascii="Calibri" w:hAnsi="Calibri" w:cs="Calibri"/>
                <w:b/>
                <w:bCs/>
              </w:rPr>
              <w:fldChar w:fldCharType="separate"/>
            </w:r>
            <w:r w:rsidR="00EB2BA8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444E27">
              <w:rPr>
                <w:rFonts w:ascii="Calibri" w:hAnsi="Calibri" w:cs="Calibri"/>
                <w:b/>
                <w:bCs/>
              </w:rPr>
              <w:fldChar w:fldCharType="end"/>
            </w:r>
            <w:r w:rsidRPr="00444E27">
              <w:rPr>
                <w:rFonts w:ascii="Calibri" w:hAnsi="Calibri" w:cs="Calibri"/>
              </w:rPr>
              <w:t xml:space="preserve"> z </w:t>
            </w:r>
            <w:r w:rsidRPr="00444E27">
              <w:rPr>
                <w:rFonts w:ascii="Calibri" w:hAnsi="Calibri" w:cs="Calibri"/>
                <w:b/>
                <w:bCs/>
              </w:rPr>
              <w:fldChar w:fldCharType="begin"/>
            </w:r>
            <w:r w:rsidRPr="00444E27">
              <w:rPr>
                <w:rFonts w:ascii="Calibri" w:hAnsi="Calibri" w:cs="Calibri"/>
                <w:b/>
                <w:bCs/>
              </w:rPr>
              <w:instrText>NUMPAGES</w:instrText>
            </w:r>
            <w:r w:rsidRPr="00444E27">
              <w:rPr>
                <w:rFonts w:ascii="Calibri" w:hAnsi="Calibri" w:cs="Calibri"/>
                <w:b/>
                <w:bCs/>
              </w:rPr>
              <w:fldChar w:fldCharType="separate"/>
            </w:r>
            <w:r w:rsidR="00EB2BA8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444E27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A761" w14:textId="77777777" w:rsidR="00821D4D" w:rsidRDefault="00821D4D">
      <w:r>
        <w:separator/>
      </w:r>
    </w:p>
  </w:footnote>
  <w:footnote w:type="continuationSeparator" w:id="0">
    <w:p w14:paraId="158551AD" w14:textId="77777777" w:rsidR="00821D4D" w:rsidRDefault="00821D4D">
      <w:r>
        <w:continuationSeparator/>
      </w:r>
    </w:p>
  </w:footnote>
  <w:footnote w:type="continuationNotice" w:id="1">
    <w:p w14:paraId="74CE2129" w14:textId="77777777" w:rsidR="00821D4D" w:rsidRDefault="00821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3AFC" w14:textId="77777777" w:rsidR="006C32F3" w:rsidRPr="00937D33" w:rsidRDefault="006C32F3" w:rsidP="006C32F3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Numer sprawy: NFZ05-</w:t>
    </w:r>
    <w:r w:rsidRPr="007A2BD9">
      <w:rPr>
        <w:rFonts w:ascii="Calibri" w:hAnsi="Calibri" w:cs="Calibri"/>
      </w:rPr>
      <w:t>WOA-III</w:t>
    </w:r>
    <w:r>
      <w:rPr>
        <w:rFonts w:ascii="Calibri" w:hAnsi="Calibri" w:cs="Calibri"/>
      </w:rPr>
      <w:t>.25</w:t>
    </w:r>
    <w:r w:rsidRPr="007A2BD9">
      <w:rPr>
        <w:rFonts w:ascii="Calibri" w:hAnsi="Calibri" w:cs="Calibri"/>
      </w:rPr>
      <w:t>1</w:t>
    </w:r>
    <w:r>
      <w:rPr>
        <w:rFonts w:ascii="Calibri" w:hAnsi="Calibri" w:cs="Calibri"/>
      </w:rPr>
      <w:t>.3</w:t>
    </w:r>
    <w:r w:rsidRPr="001D275D">
      <w:rPr>
        <w:rFonts w:ascii="Calibri" w:hAnsi="Calibri" w:cs="Calibri"/>
      </w:rPr>
      <w:t>.</w:t>
    </w:r>
    <w:r w:rsidRPr="0004436C">
      <w:rPr>
        <w:rFonts w:ascii="Calibri" w:hAnsi="Calibri" w:cs="Calibri"/>
      </w:rPr>
      <w:t>202</w:t>
    </w:r>
    <w:r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625E0D24"/>
    <w:name w:val="WW8Num3"/>
    <w:lvl w:ilvl="0">
      <w:start w:val="1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1" w15:restartNumberingAfterBreak="0">
    <w:nsid w:val="00000016"/>
    <w:multiLevelType w:val="singleLevel"/>
    <w:tmpl w:val="00000016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b w:val="0"/>
        <w:i w:val="0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3" w15:restartNumberingAfterBreak="0">
    <w:nsid w:val="0000001F"/>
    <w:multiLevelType w:val="singleLevel"/>
    <w:tmpl w:val="5E9639DA"/>
    <w:name w:val="WW8Num51"/>
    <w:lvl w:ilvl="0">
      <w:start w:val="1"/>
      <w:numFmt w:val="decimal"/>
      <w:lvlText w:val="%1)"/>
      <w:lvlJc w:val="left"/>
      <w:pPr>
        <w:tabs>
          <w:tab w:val="num" w:pos="1239"/>
        </w:tabs>
        <w:ind w:left="928" w:hanging="360"/>
      </w:pPr>
      <w:rPr>
        <w:rFonts w:ascii="Times New Roman" w:hAnsi="Times New Roman" w:cs="Times New Roman" w:hint="default"/>
        <w:b w:val="0"/>
      </w:rPr>
    </w:lvl>
  </w:abstractNum>
  <w:abstractNum w:abstractNumId="14" w15:restartNumberingAfterBreak="0">
    <w:nsid w:val="00000028"/>
    <w:multiLevelType w:val="singleLevel"/>
    <w:tmpl w:val="FE188C1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</w:rPr>
    </w:lvl>
  </w:abstractNum>
  <w:abstractNum w:abstractNumId="15" w15:restartNumberingAfterBreak="0">
    <w:nsid w:val="0000002C"/>
    <w:multiLevelType w:val="multilevel"/>
    <w:tmpl w:val="B3B4B0DE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A906EA"/>
    <w:multiLevelType w:val="hybridMultilevel"/>
    <w:tmpl w:val="F0EC2C32"/>
    <w:name w:val="WW8Num223"/>
    <w:lvl w:ilvl="0" w:tplc="B484E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2FF1D8F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8" w15:restartNumberingAfterBreak="0">
    <w:nsid w:val="03643DF1"/>
    <w:multiLevelType w:val="hybridMultilevel"/>
    <w:tmpl w:val="24924C4A"/>
    <w:lvl w:ilvl="0" w:tplc="04150011">
      <w:start w:val="1"/>
      <w:numFmt w:val="decimal"/>
      <w:lvlText w:val="%1)"/>
      <w:lvlJc w:val="left"/>
      <w:pPr>
        <w:tabs>
          <w:tab w:val="num" w:pos="1189"/>
        </w:tabs>
        <w:ind w:left="1189" w:hanging="397"/>
      </w:pPr>
      <w:rPr>
        <w:rFonts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422"/>
        </w:tabs>
        <w:ind w:left="24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03724E24"/>
    <w:multiLevelType w:val="hybridMultilevel"/>
    <w:tmpl w:val="EC6E0036"/>
    <w:name w:val="Outline223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47530">
      <w:start w:val="1"/>
      <w:numFmt w:val="decimal"/>
      <w:lvlText w:val="%4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4B071B2"/>
    <w:multiLevelType w:val="hybridMultilevel"/>
    <w:tmpl w:val="2A3A74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04F304A7"/>
    <w:multiLevelType w:val="hybridMultilevel"/>
    <w:tmpl w:val="3072F258"/>
    <w:name w:val="Outline223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79212BF"/>
    <w:multiLevelType w:val="multilevel"/>
    <w:tmpl w:val="C97E659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9D1ADD"/>
    <w:multiLevelType w:val="singleLevel"/>
    <w:tmpl w:val="3028F00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</w:rPr>
    </w:lvl>
  </w:abstractNum>
  <w:abstractNum w:abstractNumId="24" w15:restartNumberingAfterBreak="0">
    <w:nsid w:val="09967B41"/>
    <w:multiLevelType w:val="hybridMultilevel"/>
    <w:tmpl w:val="C4DEEAF6"/>
    <w:name w:val="Outline22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72D4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BEE702A">
      <w:start w:val="12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0CCC1A32"/>
    <w:multiLevelType w:val="hybridMultilevel"/>
    <w:tmpl w:val="2800D79C"/>
    <w:lvl w:ilvl="0" w:tplc="23C0DC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DB1660"/>
    <w:multiLevelType w:val="hybridMultilevel"/>
    <w:tmpl w:val="3242583A"/>
    <w:name w:val="WW8Num82"/>
    <w:lvl w:ilvl="0" w:tplc="EE9EE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09254FD"/>
    <w:multiLevelType w:val="hybridMultilevel"/>
    <w:tmpl w:val="1548E0A8"/>
    <w:name w:val="Outline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0AE20F1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9" w15:restartNumberingAfterBreak="0">
    <w:nsid w:val="114A6BD8"/>
    <w:multiLevelType w:val="hybridMultilevel"/>
    <w:tmpl w:val="2CE0E3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822626"/>
    <w:multiLevelType w:val="multilevel"/>
    <w:tmpl w:val="26D6366C"/>
    <w:lvl w:ilvl="0">
      <w:start w:val="1"/>
      <w:numFmt w:val="decimal"/>
      <w:pStyle w:val="UM1-paragraf"/>
      <w:suff w:val="space"/>
      <w:lvlText w:val="§ %1"/>
      <w:lvlJc w:val="center"/>
      <w:rPr>
        <w:rFonts w:cs="Times New Roman"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1163"/>
        </w:tabs>
        <w:ind w:left="1163" w:hanging="170"/>
      </w:pPr>
      <w:rPr>
        <w:rFonts w:cs="Times New Roman" w:hint="default"/>
        <w:sz w:val="22"/>
        <w:szCs w:val="22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 w15:restartNumberingAfterBreak="0">
    <w:nsid w:val="13D61B3A"/>
    <w:multiLevelType w:val="hybridMultilevel"/>
    <w:tmpl w:val="902433FA"/>
    <w:lvl w:ilvl="0" w:tplc="787EDF82">
      <w:start w:val="1"/>
      <w:numFmt w:val="decimal"/>
      <w:lvlText w:val="%1."/>
      <w:lvlJc w:val="left"/>
      <w:pPr>
        <w:ind w:left="57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477" w:hanging="360"/>
      </w:pPr>
    </w:lvl>
    <w:lvl w:ilvl="2" w:tplc="0415001B" w:tentative="1">
      <w:start w:val="1"/>
      <w:numFmt w:val="lowerRoman"/>
      <w:lvlText w:val="%3."/>
      <w:lvlJc w:val="right"/>
      <w:pPr>
        <w:ind w:left="7197" w:hanging="180"/>
      </w:pPr>
    </w:lvl>
    <w:lvl w:ilvl="3" w:tplc="0415000F" w:tentative="1">
      <w:start w:val="1"/>
      <w:numFmt w:val="decimal"/>
      <w:lvlText w:val="%4."/>
      <w:lvlJc w:val="left"/>
      <w:pPr>
        <w:ind w:left="7917" w:hanging="360"/>
      </w:pPr>
    </w:lvl>
    <w:lvl w:ilvl="4" w:tplc="04150019" w:tentative="1">
      <w:start w:val="1"/>
      <w:numFmt w:val="lowerLetter"/>
      <w:lvlText w:val="%5."/>
      <w:lvlJc w:val="left"/>
      <w:pPr>
        <w:ind w:left="8637" w:hanging="360"/>
      </w:pPr>
    </w:lvl>
    <w:lvl w:ilvl="5" w:tplc="0415001B" w:tentative="1">
      <w:start w:val="1"/>
      <w:numFmt w:val="lowerRoman"/>
      <w:lvlText w:val="%6."/>
      <w:lvlJc w:val="right"/>
      <w:pPr>
        <w:ind w:left="9357" w:hanging="180"/>
      </w:pPr>
    </w:lvl>
    <w:lvl w:ilvl="6" w:tplc="0415000F" w:tentative="1">
      <w:start w:val="1"/>
      <w:numFmt w:val="decimal"/>
      <w:lvlText w:val="%7."/>
      <w:lvlJc w:val="left"/>
      <w:pPr>
        <w:ind w:left="10077" w:hanging="360"/>
      </w:pPr>
    </w:lvl>
    <w:lvl w:ilvl="7" w:tplc="04150019" w:tentative="1">
      <w:start w:val="1"/>
      <w:numFmt w:val="lowerLetter"/>
      <w:lvlText w:val="%8."/>
      <w:lvlJc w:val="left"/>
      <w:pPr>
        <w:ind w:left="10797" w:hanging="360"/>
      </w:pPr>
    </w:lvl>
    <w:lvl w:ilvl="8" w:tplc="0415001B" w:tentative="1">
      <w:start w:val="1"/>
      <w:numFmt w:val="lowerRoman"/>
      <w:lvlText w:val="%9."/>
      <w:lvlJc w:val="right"/>
      <w:pPr>
        <w:ind w:left="11517" w:hanging="180"/>
      </w:pPr>
    </w:lvl>
  </w:abstractNum>
  <w:abstractNum w:abstractNumId="32" w15:restartNumberingAfterBreak="0">
    <w:nsid w:val="145C4E3F"/>
    <w:multiLevelType w:val="hybridMultilevel"/>
    <w:tmpl w:val="CCF6A9D2"/>
    <w:lvl w:ilvl="0" w:tplc="083EACC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6EAADF2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0812B4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19B732E7"/>
    <w:multiLevelType w:val="hybridMultilevel"/>
    <w:tmpl w:val="FDE03338"/>
    <w:name w:val="Outline2222"/>
    <w:lvl w:ilvl="0" w:tplc="EB62BB2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5D4BB2"/>
    <w:multiLevelType w:val="hybridMultilevel"/>
    <w:tmpl w:val="401AB460"/>
    <w:name w:val="WW8Num722"/>
    <w:lvl w:ilvl="0" w:tplc="346ED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8718E8"/>
    <w:multiLevelType w:val="multilevel"/>
    <w:tmpl w:val="D63C7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37" w15:restartNumberingAfterBreak="0">
    <w:nsid w:val="1CB21C4B"/>
    <w:multiLevelType w:val="hybridMultilevel"/>
    <w:tmpl w:val="5186D6A6"/>
    <w:lvl w:ilvl="0" w:tplc="53ECF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BE63DB"/>
    <w:multiLevelType w:val="hybridMultilevel"/>
    <w:tmpl w:val="3440015E"/>
    <w:lvl w:ilvl="0" w:tplc="1236036E">
      <w:start w:val="1"/>
      <w:numFmt w:val="bullet"/>
      <w:lvlText w:val="-"/>
      <w:lvlJc w:val="left"/>
      <w:pPr>
        <w:ind w:left="213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1FA128CE"/>
    <w:multiLevelType w:val="multilevel"/>
    <w:tmpl w:val="676E54CE"/>
    <w:styleLink w:val="WWNum12"/>
    <w:lvl w:ilvl="0">
      <w:numFmt w:val="bullet"/>
      <w:lvlText w:val=""/>
      <w:lvlJc w:val="left"/>
      <w:pPr>
        <w:ind w:left="321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393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5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37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09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81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3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5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76" w:hanging="360"/>
      </w:pPr>
      <w:rPr>
        <w:rFonts w:ascii="Wingdings" w:hAnsi="Wingdings"/>
      </w:rPr>
    </w:lvl>
  </w:abstractNum>
  <w:abstractNum w:abstractNumId="40" w15:restartNumberingAfterBreak="0">
    <w:nsid w:val="20470937"/>
    <w:multiLevelType w:val="hybridMultilevel"/>
    <w:tmpl w:val="EDE897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0A76919"/>
    <w:multiLevelType w:val="hybridMultilevel"/>
    <w:tmpl w:val="8030123A"/>
    <w:name w:val="WW8Num62"/>
    <w:lvl w:ilvl="0" w:tplc="BEFC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1B4248"/>
    <w:multiLevelType w:val="hybridMultilevel"/>
    <w:tmpl w:val="2E6C2C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D23A98B0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2026A8D"/>
    <w:multiLevelType w:val="multilevel"/>
    <w:tmpl w:val="C48A7C48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387A53"/>
    <w:multiLevelType w:val="hybridMultilevel"/>
    <w:tmpl w:val="11EE5A8A"/>
    <w:lvl w:ilvl="0" w:tplc="04150011">
      <w:start w:val="1"/>
      <w:numFmt w:val="decimal"/>
      <w:lvlText w:val="%1)"/>
      <w:lvlJc w:val="left"/>
      <w:pPr>
        <w:ind w:left="5757" w:hanging="360"/>
      </w:pPr>
    </w:lvl>
    <w:lvl w:ilvl="1" w:tplc="04150019" w:tentative="1">
      <w:start w:val="1"/>
      <w:numFmt w:val="lowerLetter"/>
      <w:lvlText w:val="%2."/>
      <w:lvlJc w:val="left"/>
      <w:pPr>
        <w:ind w:left="6477" w:hanging="360"/>
      </w:pPr>
    </w:lvl>
    <w:lvl w:ilvl="2" w:tplc="0415001B" w:tentative="1">
      <w:start w:val="1"/>
      <w:numFmt w:val="lowerRoman"/>
      <w:lvlText w:val="%3."/>
      <w:lvlJc w:val="right"/>
      <w:pPr>
        <w:ind w:left="7197" w:hanging="180"/>
      </w:pPr>
    </w:lvl>
    <w:lvl w:ilvl="3" w:tplc="0415000F" w:tentative="1">
      <w:start w:val="1"/>
      <w:numFmt w:val="decimal"/>
      <w:lvlText w:val="%4."/>
      <w:lvlJc w:val="left"/>
      <w:pPr>
        <w:ind w:left="7917" w:hanging="360"/>
      </w:pPr>
    </w:lvl>
    <w:lvl w:ilvl="4" w:tplc="04150019" w:tentative="1">
      <w:start w:val="1"/>
      <w:numFmt w:val="lowerLetter"/>
      <w:lvlText w:val="%5."/>
      <w:lvlJc w:val="left"/>
      <w:pPr>
        <w:ind w:left="8637" w:hanging="360"/>
      </w:pPr>
    </w:lvl>
    <w:lvl w:ilvl="5" w:tplc="0415001B" w:tentative="1">
      <w:start w:val="1"/>
      <w:numFmt w:val="lowerRoman"/>
      <w:lvlText w:val="%6."/>
      <w:lvlJc w:val="right"/>
      <w:pPr>
        <w:ind w:left="9357" w:hanging="180"/>
      </w:pPr>
    </w:lvl>
    <w:lvl w:ilvl="6" w:tplc="0415000F" w:tentative="1">
      <w:start w:val="1"/>
      <w:numFmt w:val="decimal"/>
      <w:lvlText w:val="%7."/>
      <w:lvlJc w:val="left"/>
      <w:pPr>
        <w:ind w:left="10077" w:hanging="360"/>
      </w:pPr>
    </w:lvl>
    <w:lvl w:ilvl="7" w:tplc="04150019" w:tentative="1">
      <w:start w:val="1"/>
      <w:numFmt w:val="lowerLetter"/>
      <w:lvlText w:val="%8."/>
      <w:lvlJc w:val="left"/>
      <w:pPr>
        <w:ind w:left="10797" w:hanging="360"/>
      </w:pPr>
    </w:lvl>
    <w:lvl w:ilvl="8" w:tplc="0415001B" w:tentative="1">
      <w:start w:val="1"/>
      <w:numFmt w:val="lowerRoman"/>
      <w:lvlText w:val="%9."/>
      <w:lvlJc w:val="right"/>
      <w:pPr>
        <w:ind w:left="11517" w:hanging="180"/>
      </w:p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34669F6"/>
    <w:multiLevelType w:val="multilevel"/>
    <w:tmpl w:val="E09699A4"/>
    <w:styleLink w:val="WWNum2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24D37B45"/>
    <w:multiLevelType w:val="hybridMultilevel"/>
    <w:tmpl w:val="1070F9A2"/>
    <w:lvl w:ilvl="0" w:tplc="DE26E838">
      <w:start w:val="1"/>
      <w:numFmt w:val="bullet"/>
      <w:pStyle w:val="H2ListBullet"/>
      <w:lvlText w:val=""/>
      <w:lvlJc w:val="left"/>
      <w:pPr>
        <w:tabs>
          <w:tab w:val="num" w:pos="2400"/>
        </w:tabs>
        <w:ind w:left="23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084B9FE">
      <w:start w:val="1"/>
      <w:numFmt w:val="bullet"/>
      <w:pStyle w:val="H2ListBullet3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257B1F5A"/>
    <w:multiLevelType w:val="multilevel"/>
    <w:tmpl w:val="71BA8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260D70D5"/>
    <w:multiLevelType w:val="multilevel"/>
    <w:tmpl w:val="47701F18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68C7C32"/>
    <w:multiLevelType w:val="hybridMultilevel"/>
    <w:tmpl w:val="D3723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69274B6"/>
    <w:multiLevelType w:val="hybridMultilevel"/>
    <w:tmpl w:val="8B548ED4"/>
    <w:name w:val="WW8Num92"/>
    <w:lvl w:ilvl="0" w:tplc="928EF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7D421F1"/>
    <w:multiLevelType w:val="hybridMultilevel"/>
    <w:tmpl w:val="A292691A"/>
    <w:lvl w:ilvl="0" w:tplc="1236036E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27E66BA0"/>
    <w:multiLevelType w:val="multilevel"/>
    <w:tmpl w:val="4E2A1A3A"/>
    <w:styleLink w:val="WWNum1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173022"/>
    <w:multiLevelType w:val="hybridMultilevel"/>
    <w:tmpl w:val="F3C8E7F8"/>
    <w:lvl w:ilvl="0" w:tplc="762857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28B200FA"/>
    <w:multiLevelType w:val="multilevel"/>
    <w:tmpl w:val="76B4354A"/>
    <w:styleLink w:val="WWNum1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293176DF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29AE3106"/>
    <w:multiLevelType w:val="multilevel"/>
    <w:tmpl w:val="07966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440"/>
      </w:pPr>
      <w:rPr>
        <w:rFonts w:hint="default"/>
      </w:rPr>
    </w:lvl>
  </w:abstractNum>
  <w:abstractNum w:abstractNumId="58" w15:restartNumberingAfterBreak="0">
    <w:nsid w:val="2AA543C3"/>
    <w:multiLevelType w:val="multilevel"/>
    <w:tmpl w:val="D54A1A38"/>
    <w:lvl w:ilvl="0">
      <w:start w:val="1"/>
      <w:numFmt w:val="decimal"/>
      <w:pStyle w:val="Paragraf2"/>
      <w:lvlText w:val="Art. %1."/>
      <w:lvlJc w:val="left"/>
      <w:pPr>
        <w:tabs>
          <w:tab w:val="num" w:pos="1620"/>
        </w:tabs>
        <w:ind w:left="540" w:hanging="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§ %2"/>
      <w:lvlJc w:val="left"/>
      <w:pPr>
        <w:tabs>
          <w:tab w:val="num" w:pos="1097"/>
        </w:tabs>
        <w:ind w:left="1097" w:hanging="55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Punkt"/>
      <w:lvlText w:val="%3."/>
      <w:lvlJc w:val="left"/>
      <w:pPr>
        <w:tabs>
          <w:tab w:val="num" w:pos="1077"/>
        </w:tabs>
        <w:ind w:left="1191" w:hanging="90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3.%4"/>
      <w:lvlJc w:val="left"/>
      <w:pPr>
        <w:tabs>
          <w:tab w:val="num" w:pos="1981"/>
        </w:tabs>
        <w:ind w:left="1621" w:hanging="360"/>
      </w:pPr>
    </w:lvl>
    <w:lvl w:ilvl="4">
      <w:start w:val="1"/>
      <w:numFmt w:val="none"/>
      <w:lvlText w:val=""/>
      <w:lvlJc w:val="left"/>
      <w:pPr>
        <w:tabs>
          <w:tab w:val="num" w:pos="1981"/>
        </w:tabs>
        <w:ind w:left="1981" w:hanging="360"/>
      </w:pPr>
    </w:lvl>
    <w:lvl w:ilvl="5">
      <w:start w:val="1"/>
      <w:numFmt w:val="none"/>
      <w:lvlText w:val=""/>
      <w:lvlJc w:val="left"/>
      <w:pPr>
        <w:tabs>
          <w:tab w:val="num" w:pos="2341"/>
        </w:tabs>
        <w:ind w:left="2341" w:hanging="360"/>
      </w:pPr>
    </w:lvl>
    <w:lvl w:ilvl="6">
      <w:start w:val="1"/>
      <w:numFmt w:val="none"/>
      <w:lvlText w:val=""/>
      <w:lvlJc w:val="left"/>
      <w:pPr>
        <w:tabs>
          <w:tab w:val="num" w:pos="2701"/>
        </w:tabs>
        <w:ind w:left="2701" w:hanging="360"/>
      </w:pPr>
    </w:lvl>
    <w:lvl w:ilvl="7">
      <w:start w:val="1"/>
      <w:numFmt w:val="none"/>
      <w:lvlText w:val=""/>
      <w:lvlJc w:val="left"/>
      <w:pPr>
        <w:tabs>
          <w:tab w:val="num" w:pos="3061"/>
        </w:tabs>
        <w:ind w:left="3061" w:hanging="360"/>
      </w:pPr>
    </w:lvl>
    <w:lvl w:ilvl="8">
      <w:start w:val="1"/>
      <w:numFmt w:val="none"/>
      <w:lvlText w:val=""/>
      <w:lvlJc w:val="left"/>
      <w:pPr>
        <w:tabs>
          <w:tab w:val="num" w:pos="3421"/>
        </w:tabs>
        <w:ind w:left="3421" w:hanging="462"/>
      </w:pPr>
    </w:lvl>
  </w:abstractNum>
  <w:abstractNum w:abstractNumId="59" w15:restartNumberingAfterBreak="0">
    <w:nsid w:val="2C085D49"/>
    <w:multiLevelType w:val="hybridMultilevel"/>
    <w:tmpl w:val="11B6DFCC"/>
    <w:lvl w:ilvl="0" w:tplc="04150011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E74D42"/>
    <w:multiLevelType w:val="hybridMultilevel"/>
    <w:tmpl w:val="DBF03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374FEB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2F1E3CA7"/>
    <w:multiLevelType w:val="hybridMultilevel"/>
    <w:tmpl w:val="42621D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12C28A9"/>
    <w:multiLevelType w:val="hybridMultilevel"/>
    <w:tmpl w:val="6838956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31537CE0"/>
    <w:multiLevelType w:val="hybridMultilevel"/>
    <w:tmpl w:val="C5504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30209AD"/>
    <w:multiLevelType w:val="hybridMultilevel"/>
    <w:tmpl w:val="C1821C40"/>
    <w:lvl w:ilvl="0" w:tplc="1D84D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3CA792C"/>
    <w:multiLevelType w:val="multilevel"/>
    <w:tmpl w:val="B24CAFC0"/>
    <w:styleLink w:val="WWNum30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33E45F83"/>
    <w:multiLevelType w:val="hybridMultilevel"/>
    <w:tmpl w:val="B47ECD78"/>
    <w:lvl w:ilvl="0" w:tplc="1A3A8A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36DF378E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7E04A76"/>
    <w:multiLevelType w:val="hybridMultilevel"/>
    <w:tmpl w:val="884EA624"/>
    <w:lvl w:ilvl="0" w:tplc="3CB2E5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8497945"/>
    <w:multiLevelType w:val="singleLevel"/>
    <w:tmpl w:val="B62A0BE8"/>
    <w:lvl w:ilvl="0">
      <w:start w:val="1"/>
      <w:numFmt w:val="decimal"/>
      <w:pStyle w:val="Trenum"/>
      <w:lvlText w:val="%1)"/>
      <w:lvlJc w:val="left"/>
      <w:pPr>
        <w:tabs>
          <w:tab w:val="num" w:pos="360"/>
        </w:tabs>
        <w:ind w:left="284" w:hanging="284"/>
      </w:pPr>
      <w:rPr>
        <w:rFonts w:hint="default"/>
        <w:b w:val="0"/>
      </w:rPr>
    </w:lvl>
  </w:abstractNum>
  <w:abstractNum w:abstractNumId="71" w15:restartNumberingAfterBreak="0">
    <w:nsid w:val="39860F08"/>
    <w:multiLevelType w:val="hybridMultilevel"/>
    <w:tmpl w:val="AA8434C0"/>
    <w:name w:val="WW8Num52"/>
    <w:lvl w:ilvl="0" w:tplc="0F7A1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9A53F22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73" w15:restartNumberingAfterBreak="0">
    <w:nsid w:val="408A3EA2"/>
    <w:multiLevelType w:val="hybridMultilevel"/>
    <w:tmpl w:val="DE8E8450"/>
    <w:lvl w:ilvl="0" w:tplc="7010AAE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A7647B"/>
    <w:multiLevelType w:val="hybridMultilevel"/>
    <w:tmpl w:val="38FEDD7E"/>
    <w:lvl w:ilvl="0" w:tplc="C5AA8FD2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2020F48"/>
    <w:multiLevelType w:val="hybridMultilevel"/>
    <w:tmpl w:val="80A497B0"/>
    <w:name w:val="Outline22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7" w15:restartNumberingAfterBreak="0">
    <w:nsid w:val="42AD3833"/>
    <w:multiLevelType w:val="multilevel"/>
    <w:tmpl w:val="C3DEB394"/>
    <w:styleLink w:val="Umow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78" w15:restartNumberingAfterBreak="0">
    <w:nsid w:val="42E33EBF"/>
    <w:multiLevelType w:val="hybridMultilevel"/>
    <w:tmpl w:val="EB98E2A0"/>
    <w:name w:val="WW8Num1222"/>
    <w:lvl w:ilvl="0" w:tplc="F01CF9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431B140C"/>
    <w:multiLevelType w:val="hybridMultilevel"/>
    <w:tmpl w:val="5186D6A6"/>
    <w:lvl w:ilvl="0" w:tplc="53ECF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341608C"/>
    <w:multiLevelType w:val="hybridMultilevel"/>
    <w:tmpl w:val="1310CF68"/>
    <w:lvl w:ilvl="0" w:tplc="692EA8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727DCC"/>
    <w:multiLevelType w:val="hybridMultilevel"/>
    <w:tmpl w:val="8FB212F6"/>
    <w:lvl w:ilvl="0" w:tplc="4BCAFA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47330E4"/>
    <w:multiLevelType w:val="hybridMultilevel"/>
    <w:tmpl w:val="7B0055D0"/>
    <w:lvl w:ilvl="0" w:tplc="98D6B89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FA3848"/>
    <w:multiLevelType w:val="hybridMultilevel"/>
    <w:tmpl w:val="BF825DFC"/>
    <w:name w:val="Outline223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484716B3"/>
    <w:multiLevelType w:val="multilevel"/>
    <w:tmpl w:val="5C64F2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85" w15:restartNumberingAfterBreak="0">
    <w:nsid w:val="49837A1E"/>
    <w:multiLevelType w:val="multilevel"/>
    <w:tmpl w:val="B11E5524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6" w15:restartNumberingAfterBreak="0">
    <w:nsid w:val="498F409B"/>
    <w:multiLevelType w:val="hybridMultilevel"/>
    <w:tmpl w:val="A3CA2DE0"/>
    <w:lvl w:ilvl="0" w:tplc="3F3C37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7A6CFC"/>
    <w:multiLevelType w:val="multilevel"/>
    <w:tmpl w:val="AB58E5D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BA9677A"/>
    <w:multiLevelType w:val="hybridMultilevel"/>
    <w:tmpl w:val="1B54B366"/>
    <w:name w:val="Outline22322"/>
    <w:lvl w:ilvl="0" w:tplc="BD447530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BF65DA5"/>
    <w:multiLevelType w:val="hybridMultilevel"/>
    <w:tmpl w:val="CCF44302"/>
    <w:lvl w:ilvl="0" w:tplc="23BC3E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181C626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F05456F"/>
    <w:multiLevelType w:val="hybridMultilevel"/>
    <w:tmpl w:val="0A72F616"/>
    <w:name w:val="Outline2232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1" w15:restartNumberingAfterBreak="0">
    <w:nsid w:val="4F0B20FD"/>
    <w:multiLevelType w:val="hybridMultilevel"/>
    <w:tmpl w:val="A66E49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A1267D"/>
    <w:multiLevelType w:val="hybridMultilevel"/>
    <w:tmpl w:val="5AC4A6CE"/>
    <w:name w:val="Outline2224"/>
    <w:lvl w:ilvl="0" w:tplc="FC54C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3367D38"/>
    <w:multiLevelType w:val="hybridMultilevel"/>
    <w:tmpl w:val="6722DBC6"/>
    <w:name w:val="WW8Num102"/>
    <w:lvl w:ilvl="0" w:tplc="C2663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3CD2059"/>
    <w:multiLevelType w:val="hybridMultilevel"/>
    <w:tmpl w:val="4378C47A"/>
    <w:lvl w:ilvl="0" w:tplc="D6006D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47487F"/>
    <w:multiLevelType w:val="hybridMultilevel"/>
    <w:tmpl w:val="0C325F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55E37F2"/>
    <w:multiLevelType w:val="multilevel"/>
    <w:tmpl w:val="0C0A187C"/>
    <w:styleLink w:val="WWNum2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55B244BE"/>
    <w:multiLevelType w:val="multilevel"/>
    <w:tmpl w:val="F96C2EF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70A566C"/>
    <w:multiLevelType w:val="singleLevel"/>
    <w:tmpl w:val="B62A0BE8"/>
    <w:lvl w:ilvl="0">
      <w:start w:val="1"/>
      <w:numFmt w:val="decimal"/>
      <w:lvlText w:val="%1)"/>
      <w:lvlJc w:val="left"/>
      <w:pPr>
        <w:tabs>
          <w:tab w:val="num" w:pos="786"/>
        </w:tabs>
        <w:ind w:left="710" w:hanging="284"/>
      </w:pPr>
      <w:rPr>
        <w:rFonts w:hint="default"/>
        <w:b w:val="0"/>
      </w:rPr>
    </w:lvl>
  </w:abstractNum>
  <w:abstractNum w:abstractNumId="9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74B2E5E"/>
    <w:multiLevelType w:val="hybridMultilevel"/>
    <w:tmpl w:val="200827B8"/>
    <w:name w:val="Outline223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8D80C2F"/>
    <w:multiLevelType w:val="hybridMultilevel"/>
    <w:tmpl w:val="78782B1A"/>
    <w:lvl w:ilvl="0" w:tplc="8418281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2" w15:restartNumberingAfterBreak="0">
    <w:nsid w:val="5A3576F9"/>
    <w:multiLevelType w:val="multilevel"/>
    <w:tmpl w:val="4E36D79C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u w:val="single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03" w15:restartNumberingAfterBreak="0">
    <w:nsid w:val="5A3F784A"/>
    <w:multiLevelType w:val="hybridMultilevel"/>
    <w:tmpl w:val="136C6CF2"/>
    <w:lvl w:ilvl="0" w:tplc="0415000F">
      <w:start w:val="1"/>
      <w:numFmt w:val="decimal"/>
      <w:lvlText w:val="%1.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04" w15:restartNumberingAfterBreak="0">
    <w:nsid w:val="5B453BE4"/>
    <w:multiLevelType w:val="multilevel"/>
    <w:tmpl w:val="C598EC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6" w15:restartNumberingAfterBreak="0">
    <w:nsid w:val="5C395223"/>
    <w:multiLevelType w:val="hybridMultilevel"/>
    <w:tmpl w:val="7A6ABA7C"/>
    <w:lvl w:ilvl="0" w:tplc="DBBC74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8" w15:restartNumberingAfterBreak="0">
    <w:nsid w:val="5CCB28D1"/>
    <w:multiLevelType w:val="hybridMultilevel"/>
    <w:tmpl w:val="2B0841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EB163E1"/>
    <w:multiLevelType w:val="hybridMultilevel"/>
    <w:tmpl w:val="A6AA6F04"/>
    <w:lvl w:ilvl="0" w:tplc="378C838C">
      <w:start w:val="1"/>
      <w:numFmt w:val="decimal"/>
      <w:lvlText w:val="%1."/>
      <w:lvlJc w:val="left"/>
      <w:pPr>
        <w:tabs>
          <w:tab w:val="num" w:pos="1107"/>
        </w:tabs>
        <w:ind w:left="1107" w:hanging="39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74741C4C">
      <w:start w:val="9"/>
      <w:numFmt w:val="decimal"/>
      <w:lvlText w:val="%2."/>
      <w:lvlJc w:val="left"/>
      <w:pPr>
        <w:tabs>
          <w:tab w:val="num" w:pos="927"/>
        </w:tabs>
        <w:ind w:left="924" w:hanging="357"/>
      </w:pPr>
      <w:rPr>
        <w:rFonts w:ascii="Times New Roman" w:hAnsi="Times New Roman" w:hint="default"/>
        <w:b w:val="0"/>
        <w:i w:val="0"/>
        <w:sz w:val="22"/>
      </w:rPr>
    </w:lvl>
    <w:lvl w:ilvl="2" w:tplc="6C567DDA">
      <w:start w:val="1"/>
      <w:numFmt w:val="decimal"/>
      <w:lvlText w:val="%3)"/>
      <w:lvlJc w:val="left"/>
      <w:pPr>
        <w:tabs>
          <w:tab w:val="num" w:pos="3597"/>
        </w:tabs>
        <w:ind w:left="3597" w:hanging="1410"/>
      </w:pPr>
      <w:rPr>
        <w:rFonts w:hint="default"/>
      </w:rPr>
    </w:lvl>
    <w:lvl w:ilvl="3" w:tplc="BE4C1736">
      <w:start w:val="1"/>
      <w:numFmt w:val="lowerLetter"/>
      <w:lvlText w:val="%4)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0" w15:restartNumberingAfterBreak="0">
    <w:nsid w:val="5F237DE1"/>
    <w:multiLevelType w:val="hybridMultilevel"/>
    <w:tmpl w:val="0716333E"/>
    <w:name w:val="WW8Num32"/>
    <w:lvl w:ilvl="0" w:tplc="A722696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60EC1B35"/>
    <w:multiLevelType w:val="multilevel"/>
    <w:tmpl w:val="B2DC3AA6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58"/>
        </w:tabs>
        <w:ind w:left="1958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2" w15:restartNumberingAfterBreak="0">
    <w:nsid w:val="63B4414B"/>
    <w:multiLevelType w:val="multilevel"/>
    <w:tmpl w:val="AB821E26"/>
    <w:lvl w:ilvl="0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675A3AEC"/>
    <w:multiLevelType w:val="hybridMultilevel"/>
    <w:tmpl w:val="38FEDD7E"/>
    <w:lvl w:ilvl="0" w:tplc="C5AA8FD2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7AA42A2"/>
    <w:multiLevelType w:val="singleLevel"/>
    <w:tmpl w:val="56102A24"/>
    <w:lvl w:ilvl="0">
      <w:start w:val="1"/>
      <w:numFmt w:val="bullet"/>
      <w:pStyle w:val="ptaszek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5" w15:restartNumberingAfterBreak="0">
    <w:nsid w:val="68CC1C0A"/>
    <w:multiLevelType w:val="hybridMultilevel"/>
    <w:tmpl w:val="6BF86C0C"/>
    <w:lvl w:ilvl="0" w:tplc="8B0CD1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79DA3354">
      <w:numFmt w:val="bullet"/>
      <w:lvlText w:val="•"/>
      <w:lvlJc w:val="left"/>
      <w:pPr>
        <w:ind w:left="1122" w:hanging="45"/>
      </w:pPr>
      <w:rPr>
        <w:rFonts w:ascii="Arial" w:eastAsia="Times New Roman" w:hAnsi="Arial" w:cs="Aria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6" w15:restartNumberingAfterBreak="0">
    <w:nsid w:val="6A434E9A"/>
    <w:multiLevelType w:val="multilevel"/>
    <w:tmpl w:val="5734C8DC"/>
    <w:styleLink w:val="WWNum24"/>
    <w:lvl w:ilvl="0">
      <w:numFmt w:val="bullet"/>
      <w:lvlText w:val="−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7" w15:restartNumberingAfterBreak="0">
    <w:nsid w:val="6A9A6D91"/>
    <w:multiLevelType w:val="multilevel"/>
    <w:tmpl w:val="E7B4A46A"/>
    <w:lvl w:ilvl="0">
      <w:start w:val="1"/>
      <w:numFmt w:val="decimal"/>
      <w:lvlText w:val="%1."/>
      <w:lvlJc w:val="left"/>
      <w:pPr>
        <w:ind w:left="716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71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5" w:hanging="1440"/>
      </w:pPr>
      <w:rPr>
        <w:rFonts w:hint="default"/>
      </w:rPr>
    </w:lvl>
  </w:abstractNum>
  <w:abstractNum w:abstractNumId="118" w15:restartNumberingAfterBreak="0">
    <w:nsid w:val="6ABE3A0A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9" w15:restartNumberingAfterBreak="0">
    <w:nsid w:val="6DEC4FD4"/>
    <w:multiLevelType w:val="hybridMultilevel"/>
    <w:tmpl w:val="A8182704"/>
    <w:lvl w:ilvl="0" w:tplc="D9F2C10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C53D65"/>
    <w:multiLevelType w:val="hybridMultilevel"/>
    <w:tmpl w:val="F52E7336"/>
    <w:name w:val="WW8Num222"/>
    <w:lvl w:ilvl="0" w:tplc="00000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F7D4BCC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2" w15:restartNumberingAfterBreak="0">
    <w:nsid w:val="70216063"/>
    <w:multiLevelType w:val="multilevel"/>
    <w:tmpl w:val="B1523C50"/>
    <w:name w:val="WW8Num322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3" w15:restartNumberingAfterBreak="0">
    <w:nsid w:val="71243D21"/>
    <w:multiLevelType w:val="hybridMultilevel"/>
    <w:tmpl w:val="7AF6A0DA"/>
    <w:lvl w:ilvl="0" w:tplc="4650C90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2823076"/>
    <w:multiLevelType w:val="hybridMultilevel"/>
    <w:tmpl w:val="D062E3EE"/>
    <w:lvl w:ilvl="0" w:tplc="A446ACBC">
      <w:start w:val="1"/>
      <w:numFmt w:val="decimal"/>
      <w:pStyle w:val="Tytunagwka"/>
      <w:lvlText w:val="%1."/>
      <w:lvlJc w:val="left"/>
      <w:pPr>
        <w:ind w:left="786" w:hanging="360"/>
      </w:pPr>
      <w:rPr>
        <w:b w:val="0"/>
        <w:lang w:val="pl-PL"/>
      </w:rPr>
    </w:lvl>
    <w:lvl w:ilvl="1" w:tplc="5F2A529A">
      <w:start w:val="1"/>
      <w:numFmt w:val="decimal"/>
      <w:lvlText w:val="%2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2" w:tplc="7A6CDE70">
      <w:start w:val="2"/>
      <w:numFmt w:val="decimal"/>
      <w:lvlText w:val="%3)"/>
      <w:lvlJc w:val="left"/>
      <w:pPr>
        <w:ind w:left="2340" w:hanging="360"/>
      </w:pPr>
    </w:lvl>
    <w:lvl w:ilvl="3" w:tplc="41CA57F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C3AE8374">
      <w:start w:val="1"/>
      <w:numFmt w:val="upperRoman"/>
      <w:lvlText w:val="%5."/>
      <w:lvlJc w:val="righ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29644AA"/>
    <w:multiLevelType w:val="multilevel"/>
    <w:tmpl w:val="E1E219C0"/>
    <w:styleLink w:val="WWNum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7833423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7786146A"/>
    <w:multiLevelType w:val="multilevel"/>
    <w:tmpl w:val="4BA450A0"/>
    <w:lvl w:ilvl="0">
      <w:start w:val="1"/>
      <w:numFmt w:val="decimal"/>
      <w:lvlText w:val="%1."/>
      <w:lvlJc w:val="left"/>
      <w:pPr>
        <w:ind w:left="155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0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7" w:hanging="1800"/>
      </w:pPr>
      <w:rPr>
        <w:rFonts w:hint="default"/>
      </w:rPr>
    </w:lvl>
  </w:abstractNum>
  <w:abstractNum w:abstractNumId="128" w15:restartNumberingAfterBreak="0">
    <w:nsid w:val="77A839EA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9" w15:restartNumberingAfterBreak="0">
    <w:nsid w:val="77CF1DDC"/>
    <w:multiLevelType w:val="hybridMultilevel"/>
    <w:tmpl w:val="A89E46EC"/>
    <w:name w:val="WW8Num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8F81C6F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1" w15:restartNumberingAfterBreak="0">
    <w:nsid w:val="790D2F3D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2" w15:restartNumberingAfterBreak="0">
    <w:nsid w:val="7A5436A8"/>
    <w:multiLevelType w:val="multilevel"/>
    <w:tmpl w:val="0240D2BA"/>
    <w:styleLink w:val="WWNum1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720482"/>
    <w:multiLevelType w:val="hybridMultilevel"/>
    <w:tmpl w:val="5AF61EE6"/>
    <w:lvl w:ilvl="0" w:tplc="4BFC67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7B5E47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5" w15:restartNumberingAfterBreak="0">
    <w:nsid w:val="7BB23F41"/>
    <w:multiLevelType w:val="hybridMultilevel"/>
    <w:tmpl w:val="C67E8D5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7D07AA"/>
    <w:multiLevelType w:val="multilevel"/>
    <w:tmpl w:val="3A8464F4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37" w15:restartNumberingAfterBreak="0">
    <w:nsid w:val="7DBB30A8"/>
    <w:multiLevelType w:val="hybridMultilevel"/>
    <w:tmpl w:val="FFDE78E0"/>
    <w:lvl w:ilvl="0" w:tplc="378C838C">
      <w:start w:val="1"/>
      <w:numFmt w:val="decimal"/>
      <w:lvlText w:val="%1."/>
      <w:lvlJc w:val="left"/>
      <w:pPr>
        <w:tabs>
          <w:tab w:val="num" w:pos="1189"/>
        </w:tabs>
        <w:ind w:left="1189" w:hanging="39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422"/>
        </w:tabs>
        <w:ind w:left="24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38" w15:restartNumberingAfterBreak="0">
    <w:nsid w:val="7E6E249B"/>
    <w:multiLevelType w:val="hybridMultilevel"/>
    <w:tmpl w:val="12BAF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B822AB"/>
    <w:multiLevelType w:val="hybridMultilevel"/>
    <w:tmpl w:val="CED2C4BC"/>
    <w:lvl w:ilvl="0" w:tplc="1A1CFEE6">
      <w:start w:val="1"/>
      <w:numFmt w:val="decimal"/>
      <w:lvlText w:val="%1)"/>
      <w:lvlJc w:val="left"/>
      <w:pPr>
        <w:tabs>
          <w:tab w:val="num" w:pos="1117"/>
        </w:tabs>
        <w:ind w:left="111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350"/>
        </w:tabs>
        <w:ind w:left="235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0" w15:restartNumberingAfterBreak="0">
    <w:nsid w:val="7ED04F97"/>
    <w:multiLevelType w:val="multilevel"/>
    <w:tmpl w:val="4EB8815A"/>
    <w:styleLink w:val="WWNum13"/>
    <w:lvl w:ilvl="0">
      <w:start w:val="1"/>
      <w:numFmt w:val="decimal"/>
      <w:lvlText w:val="%1."/>
      <w:lvlJc w:val="left"/>
      <w:pPr>
        <w:ind w:left="1287" w:hanging="72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EEF6A40"/>
    <w:multiLevelType w:val="hybridMultilevel"/>
    <w:tmpl w:val="D9AC3B70"/>
    <w:lvl w:ilvl="0" w:tplc="49E67EAC">
      <w:start w:val="1"/>
      <w:numFmt w:val="bullet"/>
      <w:lvlRestart w:val="0"/>
      <w:pStyle w:val="H1ListBullet2"/>
      <w:lvlText w:val=""/>
      <w:lvlJc w:val="left"/>
      <w:pPr>
        <w:tabs>
          <w:tab w:val="num" w:pos="1282"/>
        </w:tabs>
        <w:ind w:left="1282" w:hanging="27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1620566">
    <w:abstractNumId w:val="105"/>
  </w:num>
  <w:num w:numId="2" w16cid:durableId="208379061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0245063">
    <w:abstractNumId w:val="37"/>
  </w:num>
  <w:num w:numId="4" w16cid:durableId="295567986">
    <w:abstractNumId w:val="137"/>
  </w:num>
  <w:num w:numId="5" w16cid:durableId="1298299769">
    <w:abstractNumId w:val="136"/>
  </w:num>
  <w:num w:numId="6" w16cid:durableId="1114129770">
    <w:abstractNumId w:val="67"/>
  </w:num>
  <w:num w:numId="7" w16cid:durableId="1484807331">
    <w:abstractNumId w:val="49"/>
  </w:num>
  <w:num w:numId="8" w16cid:durableId="97915274">
    <w:abstractNumId w:val="97"/>
  </w:num>
  <w:num w:numId="9" w16cid:durableId="424888260">
    <w:abstractNumId w:val="117"/>
  </w:num>
  <w:num w:numId="10" w16cid:durableId="1210722466">
    <w:abstractNumId w:val="40"/>
  </w:num>
  <w:num w:numId="11" w16cid:durableId="1917474770">
    <w:abstractNumId w:val="69"/>
  </w:num>
  <w:num w:numId="12" w16cid:durableId="375160277">
    <w:abstractNumId w:val="59"/>
  </w:num>
  <w:num w:numId="13" w16cid:durableId="415715276">
    <w:abstractNumId w:val="103"/>
  </w:num>
  <w:num w:numId="14" w16cid:durableId="1327828090">
    <w:abstractNumId w:val="47"/>
  </w:num>
  <w:num w:numId="15" w16cid:durableId="934023116">
    <w:abstractNumId w:val="141"/>
  </w:num>
  <w:num w:numId="16" w16cid:durableId="1934705256">
    <w:abstractNumId w:val="77"/>
  </w:num>
  <w:num w:numId="17" w16cid:durableId="1603612626">
    <w:abstractNumId w:val="125"/>
  </w:num>
  <w:num w:numId="18" w16cid:durableId="761295785">
    <w:abstractNumId w:val="39"/>
  </w:num>
  <w:num w:numId="19" w16cid:durableId="1718242589">
    <w:abstractNumId w:val="140"/>
  </w:num>
  <w:num w:numId="20" w16cid:durableId="446774551">
    <w:abstractNumId w:val="132"/>
  </w:num>
  <w:num w:numId="21" w16cid:durableId="1534028802">
    <w:abstractNumId w:val="55"/>
  </w:num>
  <w:num w:numId="22" w16cid:durableId="1044645741">
    <w:abstractNumId w:val="87"/>
  </w:num>
  <w:num w:numId="23" w16cid:durableId="101536746">
    <w:abstractNumId w:val="22"/>
  </w:num>
  <w:num w:numId="24" w16cid:durableId="1860511376">
    <w:abstractNumId w:val="53"/>
  </w:num>
  <w:num w:numId="25" w16cid:durableId="1180461603">
    <w:abstractNumId w:val="96"/>
  </w:num>
  <w:num w:numId="26" w16cid:durableId="210852122">
    <w:abstractNumId w:val="116"/>
  </w:num>
  <w:num w:numId="27" w16cid:durableId="212080417">
    <w:abstractNumId w:val="46"/>
  </w:num>
  <w:num w:numId="28" w16cid:durableId="1177037787">
    <w:abstractNumId w:val="43"/>
  </w:num>
  <w:num w:numId="29" w16cid:durableId="1269922832">
    <w:abstractNumId w:val="66"/>
  </w:num>
  <w:num w:numId="30" w16cid:durableId="1372074168">
    <w:abstractNumId w:val="70"/>
  </w:num>
  <w:num w:numId="31" w16cid:durableId="1359743281">
    <w:abstractNumId w:val="12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5353878">
    <w:abstractNumId w:val="30"/>
  </w:num>
  <w:num w:numId="33" w16cid:durableId="115025265">
    <w:abstractNumId w:val="28"/>
  </w:num>
  <w:num w:numId="34" w16cid:durableId="449710922">
    <w:abstractNumId w:val="127"/>
  </w:num>
  <w:num w:numId="35" w16cid:durableId="825051384">
    <w:abstractNumId w:val="123"/>
  </w:num>
  <w:num w:numId="36" w16cid:durableId="2036611214">
    <w:abstractNumId w:val="115"/>
  </w:num>
  <w:num w:numId="37" w16cid:durableId="1755855347">
    <w:abstractNumId w:val="20"/>
  </w:num>
  <w:num w:numId="38" w16cid:durableId="659579066">
    <w:abstractNumId w:val="135"/>
  </w:num>
  <w:num w:numId="39" w16cid:durableId="1877891625">
    <w:abstractNumId w:val="18"/>
  </w:num>
  <w:num w:numId="40" w16cid:durableId="1333068099">
    <w:abstractNumId w:val="99"/>
  </w:num>
  <w:num w:numId="41" w16cid:durableId="720397590">
    <w:abstractNumId w:val="72"/>
  </w:num>
  <w:num w:numId="42" w16cid:durableId="895047080">
    <w:abstractNumId w:val="130"/>
  </w:num>
  <w:num w:numId="43" w16cid:durableId="1683972743">
    <w:abstractNumId w:val="79"/>
  </w:num>
  <w:num w:numId="44" w16cid:durableId="1484007695">
    <w:abstractNumId w:val="52"/>
  </w:num>
  <w:num w:numId="45" w16cid:durableId="1180393742">
    <w:abstractNumId w:val="91"/>
  </w:num>
  <w:num w:numId="46" w16cid:durableId="397359113">
    <w:abstractNumId w:val="102"/>
  </w:num>
  <w:num w:numId="47" w16cid:durableId="1062407278">
    <w:abstractNumId w:val="139"/>
  </w:num>
  <w:num w:numId="48" w16cid:durableId="779302483">
    <w:abstractNumId w:val="31"/>
  </w:num>
  <w:num w:numId="49" w16cid:durableId="297535365">
    <w:abstractNumId w:val="64"/>
  </w:num>
  <w:num w:numId="50" w16cid:durableId="1811285222">
    <w:abstractNumId w:val="17"/>
  </w:num>
  <w:num w:numId="51" w16cid:durableId="1594624688">
    <w:abstractNumId w:val="44"/>
  </w:num>
  <w:num w:numId="52" w16cid:durableId="569534688">
    <w:abstractNumId w:val="38"/>
  </w:num>
  <w:num w:numId="53" w16cid:durableId="1354920514">
    <w:abstractNumId w:val="107"/>
    <w:lvlOverride w:ilvl="0">
      <w:startOverride w:val="1"/>
    </w:lvlOverride>
  </w:num>
  <w:num w:numId="54" w16cid:durableId="580525437">
    <w:abstractNumId w:val="76"/>
    <w:lvlOverride w:ilvl="0">
      <w:startOverride w:val="1"/>
    </w:lvlOverride>
  </w:num>
  <w:num w:numId="55" w16cid:durableId="1572234687">
    <w:abstractNumId w:val="45"/>
  </w:num>
  <w:num w:numId="56" w16cid:durableId="862480079">
    <w:abstractNumId w:val="42"/>
  </w:num>
  <w:num w:numId="57" w16cid:durableId="1261522702">
    <w:abstractNumId w:val="114"/>
  </w:num>
  <w:num w:numId="58" w16cid:durableId="25642369">
    <w:abstractNumId w:val="73"/>
  </w:num>
  <w:num w:numId="59" w16cid:durableId="1251498890">
    <w:abstractNumId w:val="101"/>
  </w:num>
  <w:num w:numId="60" w16cid:durableId="1102651426">
    <w:abstractNumId w:val="25"/>
  </w:num>
  <w:num w:numId="61" w16cid:durableId="1714184858">
    <w:abstractNumId w:val="36"/>
  </w:num>
  <w:num w:numId="62" w16cid:durableId="1319917655">
    <w:abstractNumId w:val="50"/>
  </w:num>
  <w:num w:numId="63" w16cid:durableId="781538670">
    <w:abstractNumId w:val="108"/>
  </w:num>
  <w:num w:numId="64" w16cid:durableId="215245540">
    <w:abstractNumId w:val="62"/>
  </w:num>
  <w:num w:numId="65" w16cid:durableId="1385327437">
    <w:abstractNumId w:val="65"/>
  </w:num>
  <w:num w:numId="66" w16cid:durableId="1609310316">
    <w:abstractNumId w:val="48"/>
  </w:num>
  <w:num w:numId="67" w16cid:durableId="476074592">
    <w:abstractNumId w:val="81"/>
  </w:num>
  <w:num w:numId="68" w16cid:durableId="1506675446">
    <w:abstractNumId w:val="57"/>
  </w:num>
  <w:num w:numId="69" w16cid:durableId="767845431">
    <w:abstractNumId w:val="85"/>
  </w:num>
  <w:num w:numId="70" w16cid:durableId="1775517037">
    <w:abstractNumId w:val="111"/>
  </w:num>
  <w:num w:numId="71" w16cid:durableId="258802455">
    <w:abstractNumId w:val="29"/>
  </w:num>
  <w:num w:numId="72" w16cid:durableId="890534222">
    <w:abstractNumId w:val="60"/>
  </w:num>
  <w:num w:numId="73" w16cid:durableId="236014790">
    <w:abstractNumId w:val="131"/>
  </w:num>
  <w:num w:numId="74" w16cid:durableId="569657911">
    <w:abstractNumId w:val="61"/>
  </w:num>
  <w:num w:numId="75" w16cid:durableId="357700486">
    <w:abstractNumId w:val="121"/>
  </w:num>
  <w:num w:numId="76" w16cid:durableId="349527548">
    <w:abstractNumId w:val="126"/>
  </w:num>
  <w:num w:numId="77" w16cid:durableId="507670879">
    <w:abstractNumId w:val="134"/>
  </w:num>
  <w:num w:numId="78" w16cid:durableId="1750730974">
    <w:abstractNumId w:val="56"/>
  </w:num>
  <w:num w:numId="79" w16cid:durableId="228463142">
    <w:abstractNumId w:val="118"/>
  </w:num>
  <w:num w:numId="80" w16cid:durableId="1566602640">
    <w:abstractNumId w:val="33"/>
  </w:num>
  <w:num w:numId="81" w16cid:durableId="829171387">
    <w:abstractNumId w:val="128"/>
  </w:num>
  <w:num w:numId="82" w16cid:durableId="932394736">
    <w:abstractNumId w:val="113"/>
  </w:num>
  <w:num w:numId="83" w16cid:durableId="2069910677">
    <w:abstractNumId w:val="68"/>
  </w:num>
  <w:num w:numId="84" w16cid:durableId="319627316">
    <w:abstractNumId w:val="95"/>
  </w:num>
  <w:num w:numId="85" w16cid:durableId="202060097">
    <w:abstractNumId w:val="82"/>
  </w:num>
  <w:num w:numId="86" w16cid:durableId="1388063378">
    <w:abstractNumId w:val="86"/>
  </w:num>
  <w:num w:numId="87" w16cid:durableId="196116398">
    <w:abstractNumId w:val="119"/>
  </w:num>
  <w:num w:numId="88" w16cid:durableId="1071847821">
    <w:abstractNumId w:val="54"/>
  </w:num>
  <w:num w:numId="89" w16cid:durableId="259219487">
    <w:abstractNumId w:val="74"/>
  </w:num>
  <w:num w:numId="90" w16cid:durableId="1878465420">
    <w:abstractNumId w:val="138"/>
  </w:num>
  <w:num w:numId="91" w16cid:durableId="2091660975">
    <w:abstractNumId w:val="80"/>
  </w:num>
  <w:num w:numId="92" w16cid:durableId="199629116">
    <w:abstractNumId w:val="106"/>
  </w:num>
  <w:num w:numId="93" w16cid:durableId="814613527">
    <w:abstractNumId w:val="32"/>
  </w:num>
  <w:num w:numId="94" w16cid:durableId="23479442">
    <w:abstractNumId w:val="63"/>
  </w:num>
  <w:num w:numId="95" w16cid:durableId="1802965973">
    <w:abstractNumId w:val="133"/>
  </w:num>
  <w:num w:numId="96" w16cid:durableId="111714329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842623812">
    <w:abstractNumId w:val="98"/>
  </w:num>
  <w:num w:numId="98" w16cid:durableId="444737820">
    <w:abstractNumId w:val="84"/>
  </w:num>
  <w:num w:numId="99" w16cid:durableId="1361393576">
    <w:abstractNumId w:val="109"/>
  </w:num>
  <w:num w:numId="100" w16cid:durableId="916672726">
    <w:abstractNumId w:val="112"/>
  </w:num>
  <w:num w:numId="101" w16cid:durableId="957566777">
    <w:abstractNumId w:val="23"/>
  </w:num>
  <w:num w:numId="102" w16cid:durableId="979306241">
    <w:abstractNumId w:val="104"/>
  </w:num>
  <w:num w:numId="103" w16cid:durableId="2047753831">
    <w:abstractNumId w:val="94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FD"/>
    <w:rsid w:val="00000721"/>
    <w:rsid w:val="000027D0"/>
    <w:rsid w:val="00002A82"/>
    <w:rsid w:val="00002E31"/>
    <w:rsid w:val="00003153"/>
    <w:rsid w:val="0000362D"/>
    <w:rsid w:val="00003884"/>
    <w:rsid w:val="00003EEC"/>
    <w:rsid w:val="0000402B"/>
    <w:rsid w:val="0000498B"/>
    <w:rsid w:val="0000544B"/>
    <w:rsid w:val="00005C4B"/>
    <w:rsid w:val="00006696"/>
    <w:rsid w:val="00006710"/>
    <w:rsid w:val="0000678D"/>
    <w:rsid w:val="00007E52"/>
    <w:rsid w:val="000101D9"/>
    <w:rsid w:val="00010256"/>
    <w:rsid w:val="00010554"/>
    <w:rsid w:val="00010C21"/>
    <w:rsid w:val="000111EB"/>
    <w:rsid w:val="0001195A"/>
    <w:rsid w:val="00012008"/>
    <w:rsid w:val="00012675"/>
    <w:rsid w:val="000130AE"/>
    <w:rsid w:val="000130B2"/>
    <w:rsid w:val="00013177"/>
    <w:rsid w:val="000134D8"/>
    <w:rsid w:val="000138F7"/>
    <w:rsid w:val="00013E83"/>
    <w:rsid w:val="000147E1"/>
    <w:rsid w:val="00014A71"/>
    <w:rsid w:val="00014BAE"/>
    <w:rsid w:val="0001683D"/>
    <w:rsid w:val="000169B2"/>
    <w:rsid w:val="00017196"/>
    <w:rsid w:val="000200EC"/>
    <w:rsid w:val="00021604"/>
    <w:rsid w:val="00021FE6"/>
    <w:rsid w:val="0002309B"/>
    <w:rsid w:val="00023966"/>
    <w:rsid w:val="000244C1"/>
    <w:rsid w:val="00024757"/>
    <w:rsid w:val="00024AF4"/>
    <w:rsid w:val="00024EA3"/>
    <w:rsid w:val="00024F82"/>
    <w:rsid w:val="000255A3"/>
    <w:rsid w:val="00025806"/>
    <w:rsid w:val="00026380"/>
    <w:rsid w:val="00026C82"/>
    <w:rsid w:val="0002708E"/>
    <w:rsid w:val="000272A6"/>
    <w:rsid w:val="00027BCD"/>
    <w:rsid w:val="00027D53"/>
    <w:rsid w:val="000306AE"/>
    <w:rsid w:val="00030EAF"/>
    <w:rsid w:val="00031212"/>
    <w:rsid w:val="00031C3A"/>
    <w:rsid w:val="00032CB3"/>
    <w:rsid w:val="00033FBE"/>
    <w:rsid w:val="00034B66"/>
    <w:rsid w:val="00034DC9"/>
    <w:rsid w:val="00034EC1"/>
    <w:rsid w:val="00034F45"/>
    <w:rsid w:val="00035420"/>
    <w:rsid w:val="000360AF"/>
    <w:rsid w:val="0003668F"/>
    <w:rsid w:val="00040481"/>
    <w:rsid w:val="00040AB8"/>
    <w:rsid w:val="00041847"/>
    <w:rsid w:val="00041C8B"/>
    <w:rsid w:val="0004289F"/>
    <w:rsid w:val="00042E66"/>
    <w:rsid w:val="000433E5"/>
    <w:rsid w:val="000435CA"/>
    <w:rsid w:val="000444E7"/>
    <w:rsid w:val="00044B3B"/>
    <w:rsid w:val="00045094"/>
    <w:rsid w:val="000455B7"/>
    <w:rsid w:val="00045856"/>
    <w:rsid w:val="000458DC"/>
    <w:rsid w:val="00045AA8"/>
    <w:rsid w:val="00046335"/>
    <w:rsid w:val="0004674A"/>
    <w:rsid w:val="000469D4"/>
    <w:rsid w:val="000473DD"/>
    <w:rsid w:val="00051134"/>
    <w:rsid w:val="0005166C"/>
    <w:rsid w:val="00051BD5"/>
    <w:rsid w:val="00051DB2"/>
    <w:rsid w:val="00053A15"/>
    <w:rsid w:val="00053BE5"/>
    <w:rsid w:val="00053D55"/>
    <w:rsid w:val="00053F38"/>
    <w:rsid w:val="00054154"/>
    <w:rsid w:val="0005415A"/>
    <w:rsid w:val="00054EEA"/>
    <w:rsid w:val="00055385"/>
    <w:rsid w:val="00055843"/>
    <w:rsid w:val="000559D2"/>
    <w:rsid w:val="00055D1A"/>
    <w:rsid w:val="00055E64"/>
    <w:rsid w:val="00056249"/>
    <w:rsid w:val="000568DA"/>
    <w:rsid w:val="00056A39"/>
    <w:rsid w:val="00057C2B"/>
    <w:rsid w:val="00057D70"/>
    <w:rsid w:val="00061001"/>
    <w:rsid w:val="00062409"/>
    <w:rsid w:val="00062522"/>
    <w:rsid w:val="000628ED"/>
    <w:rsid w:val="00062D08"/>
    <w:rsid w:val="00062FBF"/>
    <w:rsid w:val="00063D32"/>
    <w:rsid w:val="000643F5"/>
    <w:rsid w:val="00064E25"/>
    <w:rsid w:val="00065D08"/>
    <w:rsid w:val="00066B7E"/>
    <w:rsid w:val="00067271"/>
    <w:rsid w:val="0006774D"/>
    <w:rsid w:val="000679DB"/>
    <w:rsid w:val="00067C5B"/>
    <w:rsid w:val="00070509"/>
    <w:rsid w:val="00070C05"/>
    <w:rsid w:val="00070E56"/>
    <w:rsid w:val="000719BD"/>
    <w:rsid w:val="00072BEC"/>
    <w:rsid w:val="00073279"/>
    <w:rsid w:val="00073627"/>
    <w:rsid w:val="000740FE"/>
    <w:rsid w:val="00075992"/>
    <w:rsid w:val="000763A2"/>
    <w:rsid w:val="0007647C"/>
    <w:rsid w:val="0007715C"/>
    <w:rsid w:val="00077249"/>
    <w:rsid w:val="00077382"/>
    <w:rsid w:val="00077529"/>
    <w:rsid w:val="00077965"/>
    <w:rsid w:val="000803F0"/>
    <w:rsid w:val="00080C69"/>
    <w:rsid w:val="000810EB"/>
    <w:rsid w:val="00081462"/>
    <w:rsid w:val="00081841"/>
    <w:rsid w:val="00081D9C"/>
    <w:rsid w:val="0008222A"/>
    <w:rsid w:val="00082F2B"/>
    <w:rsid w:val="0008384D"/>
    <w:rsid w:val="00083DA8"/>
    <w:rsid w:val="00083F1B"/>
    <w:rsid w:val="0008432F"/>
    <w:rsid w:val="00085883"/>
    <w:rsid w:val="00085F05"/>
    <w:rsid w:val="0008650E"/>
    <w:rsid w:val="00087083"/>
    <w:rsid w:val="0009038E"/>
    <w:rsid w:val="000904AF"/>
    <w:rsid w:val="000910E9"/>
    <w:rsid w:val="00091E3B"/>
    <w:rsid w:val="00092514"/>
    <w:rsid w:val="00093B3F"/>
    <w:rsid w:val="00093CBA"/>
    <w:rsid w:val="000944E4"/>
    <w:rsid w:val="00094E0D"/>
    <w:rsid w:val="000953D0"/>
    <w:rsid w:val="00095DC1"/>
    <w:rsid w:val="0009626F"/>
    <w:rsid w:val="00097716"/>
    <w:rsid w:val="00097ABD"/>
    <w:rsid w:val="00097B4A"/>
    <w:rsid w:val="000A0ABA"/>
    <w:rsid w:val="000A14DE"/>
    <w:rsid w:val="000A16CB"/>
    <w:rsid w:val="000A183A"/>
    <w:rsid w:val="000A1E7B"/>
    <w:rsid w:val="000A2826"/>
    <w:rsid w:val="000A2B04"/>
    <w:rsid w:val="000A2FB5"/>
    <w:rsid w:val="000A33D6"/>
    <w:rsid w:val="000A340D"/>
    <w:rsid w:val="000A396D"/>
    <w:rsid w:val="000A3EBB"/>
    <w:rsid w:val="000A3FC3"/>
    <w:rsid w:val="000A4D25"/>
    <w:rsid w:val="000A4F59"/>
    <w:rsid w:val="000A5F4A"/>
    <w:rsid w:val="000A66E2"/>
    <w:rsid w:val="000A6F20"/>
    <w:rsid w:val="000A741B"/>
    <w:rsid w:val="000A7643"/>
    <w:rsid w:val="000B026F"/>
    <w:rsid w:val="000B07A3"/>
    <w:rsid w:val="000B0AB4"/>
    <w:rsid w:val="000B0B7F"/>
    <w:rsid w:val="000B0B8F"/>
    <w:rsid w:val="000B0EF7"/>
    <w:rsid w:val="000B1215"/>
    <w:rsid w:val="000B1572"/>
    <w:rsid w:val="000B2577"/>
    <w:rsid w:val="000B2826"/>
    <w:rsid w:val="000B282C"/>
    <w:rsid w:val="000B2BCF"/>
    <w:rsid w:val="000B2F8C"/>
    <w:rsid w:val="000B305C"/>
    <w:rsid w:val="000B3EB6"/>
    <w:rsid w:val="000B40CC"/>
    <w:rsid w:val="000B4C0A"/>
    <w:rsid w:val="000B5B5C"/>
    <w:rsid w:val="000B5BCF"/>
    <w:rsid w:val="000B644D"/>
    <w:rsid w:val="000B6781"/>
    <w:rsid w:val="000B6F7C"/>
    <w:rsid w:val="000B7861"/>
    <w:rsid w:val="000B7990"/>
    <w:rsid w:val="000B7E3F"/>
    <w:rsid w:val="000C00A2"/>
    <w:rsid w:val="000C056D"/>
    <w:rsid w:val="000C0797"/>
    <w:rsid w:val="000C0B1A"/>
    <w:rsid w:val="000C1389"/>
    <w:rsid w:val="000C13F6"/>
    <w:rsid w:val="000C15DE"/>
    <w:rsid w:val="000C1767"/>
    <w:rsid w:val="000C1C80"/>
    <w:rsid w:val="000C2BEC"/>
    <w:rsid w:val="000C2C93"/>
    <w:rsid w:val="000C33F4"/>
    <w:rsid w:val="000C3869"/>
    <w:rsid w:val="000C3B5B"/>
    <w:rsid w:val="000C3E05"/>
    <w:rsid w:val="000C4201"/>
    <w:rsid w:val="000C535F"/>
    <w:rsid w:val="000C582C"/>
    <w:rsid w:val="000C60B6"/>
    <w:rsid w:val="000C6D71"/>
    <w:rsid w:val="000C70CC"/>
    <w:rsid w:val="000C7216"/>
    <w:rsid w:val="000C763C"/>
    <w:rsid w:val="000C7848"/>
    <w:rsid w:val="000D1162"/>
    <w:rsid w:val="000D1283"/>
    <w:rsid w:val="000D2175"/>
    <w:rsid w:val="000D234A"/>
    <w:rsid w:val="000D2755"/>
    <w:rsid w:val="000D283F"/>
    <w:rsid w:val="000D352E"/>
    <w:rsid w:val="000D3FF1"/>
    <w:rsid w:val="000D4438"/>
    <w:rsid w:val="000D54F5"/>
    <w:rsid w:val="000D5BDA"/>
    <w:rsid w:val="000D60A8"/>
    <w:rsid w:val="000D6DBB"/>
    <w:rsid w:val="000D6F63"/>
    <w:rsid w:val="000D7815"/>
    <w:rsid w:val="000D78DF"/>
    <w:rsid w:val="000E016B"/>
    <w:rsid w:val="000E088B"/>
    <w:rsid w:val="000E0C4D"/>
    <w:rsid w:val="000E134A"/>
    <w:rsid w:val="000E17E8"/>
    <w:rsid w:val="000E1AB1"/>
    <w:rsid w:val="000E1B0D"/>
    <w:rsid w:val="000E1B29"/>
    <w:rsid w:val="000E250B"/>
    <w:rsid w:val="000E2551"/>
    <w:rsid w:val="000E2AE0"/>
    <w:rsid w:val="000E2CBA"/>
    <w:rsid w:val="000E2FC2"/>
    <w:rsid w:val="000E3675"/>
    <w:rsid w:val="000E3881"/>
    <w:rsid w:val="000E43C6"/>
    <w:rsid w:val="000E47CF"/>
    <w:rsid w:val="000E4E68"/>
    <w:rsid w:val="000E55AD"/>
    <w:rsid w:val="000E601D"/>
    <w:rsid w:val="000E6C42"/>
    <w:rsid w:val="000E6EB4"/>
    <w:rsid w:val="000E7126"/>
    <w:rsid w:val="000E745D"/>
    <w:rsid w:val="000F01D7"/>
    <w:rsid w:val="000F0758"/>
    <w:rsid w:val="000F0BBC"/>
    <w:rsid w:val="000F1DDF"/>
    <w:rsid w:val="000F2624"/>
    <w:rsid w:val="000F28AB"/>
    <w:rsid w:val="000F2B5A"/>
    <w:rsid w:val="000F3402"/>
    <w:rsid w:val="000F4DE5"/>
    <w:rsid w:val="000F5B11"/>
    <w:rsid w:val="000F5E05"/>
    <w:rsid w:val="000F6338"/>
    <w:rsid w:val="000F652C"/>
    <w:rsid w:val="000F7C80"/>
    <w:rsid w:val="000F7CF1"/>
    <w:rsid w:val="000F7F03"/>
    <w:rsid w:val="001003EE"/>
    <w:rsid w:val="00100440"/>
    <w:rsid w:val="00100742"/>
    <w:rsid w:val="00100901"/>
    <w:rsid w:val="0010209A"/>
    <w:rsid w:val="00102406"/>
    <w:rsid w:val="001025FC"/>
    <w:rsid w:val="00102721"/>
    <w:rsid w:val="00102AB7"/>
    <w:rsid w:val="00102C57"/>
    <w:rsid w:val="0010312A"/>
    <w:rsid w:val="00104383"/>
    <w:rsid w:val="0010442B"/>
    <w:rsid w:val="001045F3"/>
    <w:rsid w:val="00104BEB"/>
    <w:rsid w:val="0010545D"/>
    <w:rsid w:val="001056D8"/>
    <w:rsid w:val="00105764"/>
    <w:rsid w:val="00105A9A"/>
    <w:rsid w:val="0010647D"/>
    <w:rsid w:val="001067B7"/>
    <w:rsid w:val="00106DF2"/>
    <w:rsid w:val="0010701C"/>
    <w:rsid w:val="0010768C"/>
    <w:rsid w:val="00107C91"/>
    <w:rsid w:val="001105DC"/>
    <w:rsid w:val="00110E80"/>
    <w:rsid w:val="00111BC6"/>
    <w:rsid w:val="001122BC"/>
    <w:rsid w:val="00112375"/>
    <w:rsid w:val="00112EA1"/>
    <w:rsid w:val="001133DA"/>
    <w:rsid w:val="00113881"/>
    <w:rsid w:val="00113C4F"/>
    <w:rsid w:val="0011452F"/>
    <w:rsid w:val="00114606"/>
    <w:rsid w:val="00114773"/>
    <w:rsid w:val="00114B59"/>
    <w:rsid w:val="00114F2F"/>
    <w:rsid w:val="00115D95"/>
    <w:rsid w:val="00116B07"/>
    <w:rsid w:val="001177DC"/>
    <w:rsid w:val="00117B4E"/>
    <w:rsid w:val="00117C37"/>
    <w:rsid w:val="0012112F"/>
    <w:rsid w:val="0012191E"/>
    <w:rsid w:val="001219C9"/>
    <w:rsid w:val="00121FB4"/>
    <w:rsid w:val="0012221B"/>
    <w:rsid w:val="00122707"/>
    <w:rsid w:val="00122740"/>
    <w:rsid w:val="001228BE"/>
    <w:rsid w:val="00122C61"/>
    <w:rsid w:val="00123152"/>
    <w:rsid w:val="001238E4"/>
    <w:rsid w:val="00123B31"/>
    <w:rsid w:val="001248DD"/>
    <w:rsid w:val="00124A83"/>
    <w:rsid w:val="0012532F"/>
    <w:rsid w:val="00125450"/>
    <w:rsid w:val="00125BD3"/>
    <w:rsid w:val="00127462"/>
    <w:rsid w:val="00127946"/>
    <w:rsid w:val="00127E8B"/>
    <w:rsid w:val="001302BB"/>
    <w:rsid w:val="001312CC"/>
    <w:rsid w:val="00132A02"/>
    <w:rsid w:val="001331DC"/>
    <w:rsid w:val="00133B0F"/>
    <w:rsid w:val="001340D7"/>
    <w:rsid w:val="00135D38"/>
    <w:rsid w:val="00135FA6"/>
    <w:rsid w:val="0013666C"/>
    <w:rsid w:val="001367CF"/>
    <w:rsid w:val="001373F1"/>
    <w:rsid w:val="001401A2"/>
    <w:rsid w:val="00140DD2"/>
    <w:rsid w:val="00140E30"/>
    <w:rsid w:val="00141AC1"/>
    <w:rsid w:val="00141DFA"/>
    <w:rsid w:val="00141E9B"/>
    <w:rsid w:val="00142C93"/>
    <w:rsid w:val="00143C2C"/>
    <w:rsid w:val="00143E3C"/>
    <w:rsid w:val="00143FAD"/>
    <w:rsid w:val="00144049"/>
    <w:rsid w:val="0014425E"/>
    <w:rsid w:val="0014466B"/>
    <w:rsid w:val="00144808"/>
    <w:rsid w:val="00144879"/>
    <w:rsid w:val="00144975"/>
    <w:rsid w:val="00144D09"/>
    <w:rsid w:val="00144E8A"/>
    <w:rsid w:val="00146303"/>
    <w:rsid w:val="001465D6"/>
    <w:rsid w:val="00146794"/>
    <w:rsid w:val="00146A58"/>
    <w:rsid w:val="00146F54"/>
    <w:rsid w:val="001477D8"/>
    <w:rsid w:val="0015078D"/>
    <w:rsid w:val="00150C7A"/>
    <w:rsid w:val="00150CEB"/>
    <w:rsid w:val="00150D99"/>
    <w:rsid w:val="00151D29"/>
    <w:rsid w:val="0015286A"/>
    <w:rsid w:val="00152B6E"/>
    <w:rsid w:val="00152C93"/>
    <w:rsid w:val="00153A8E"/>
    <w:rsid w:val="001541A6"/>
    <w:rsid w:val="001551E5"/>
    <w:rsid w:val="0015675F"/>
    <w:rsid w:val="0015725A"/>
    <w:rsid w:val="001602CB"/>
    <w:rsid w:val="00160311"/>
    <w:rsid w:val="00161580"/>
    <w:rsid w:val="0016201B"/>
    <w:rsid w:val="00162086"/>
    <w:rsid w:val="00162403"/>
    <w:rsid w:val="00162BAE"/>
    <w:rsid w:val="00162F93"/>
    <w:rsid w:val="0016348D"/>
    <w:rsid w:val="00163B7B"/>
    <w:rsid w:val="00164AC0"/>
    <w:rsid w:val="00165190"/>
    <w:rsid w:val="001655E5"/>
    <w:rsid w:val="001658EA"/>
    <w:rsid w:val="001664BA"/>
    <w:rsid w:val="001668A5"/>
    <w:rsid w:val="0016757E"/>
    <w:rsid w:val="00167FE2"/>
    <w:rsid w:val="00170892"/>
    <w:rsid w:val="00170C46"/>
    <w:rsid w:val="0017124B"/>
    <w:rsid w:val="0017131D"/>
    <w:rsid w:val="00171FD5"/>
    <w:rsid w:val="0017239A"/>
    <w:rsid w:val="00172495"/>
    <w:rsid w:val="001728EF"/>
    <w:rsid w:val="0017380B"/>
    <w:rsid w:val="00173BEA"/>
    <w:rsid w:val="00174576"/>
    <w:rsid w:val="00174699"/>
    <w:rsid w:val="00174B0E"/>
    <w:rsid w:val="001770FC"/>
    <w:rsid w:val="001803D5"/>
    <w:rsid w:val="00180BC2"/>
    <w:rsid w:val="00181490"/>
    <w:rsid w:val="001816A5"/>
    <w:rsid w:val="001818B1"/>
    <w:rsid w:val="00182524"/>
    <w:rsid w:val="00182AD2"/>
    <w:rsid w:val="00183220"/>
    <w:rsid w:val="00183921"/>
    <w:rsid w:val="00183A76"/>
    <w:rsid w:val="00183D6A"/>
    <w:rsid w:val="00184B03"/>
    <w:rsid w:val="00184F3F"/>
    <w:rsid w:val="001851E1"/>
    <w:rsid w:val="00185C5D"/>
    <w:rsid w:val="001863D2"/>
    <w:rsid w:val="0018653F"/>
    <w:rsid w:val="00186662"/>
    <w:rsid w:val="001866F8"/>
    <w:rsid w:val="00186ED8"/>
    <w:rsid w:val="00187332"/>
    <w:rsid w:val="00187705"/>
    <w:rsid w:val="001877DF"/>
    <w:rsid w:val="00187844"/>
    <w:rsid w:val="00187F99"/>
    <w:rsid w:val="00190390"/>
    <w:rsid w:val="001904E1"/>
    <w:rsid w:val="00190672"/>
    <w:rsid w:val="00190759"/>
    <w:rsid w:val="0019179B"/>
    <w:rsid w:val="001918F3"/>
    <w:rsid w:val="00192EDE"/>
    <w:rsid w:val="00193100"/>
    <w:rsid w:val="001938D5"/>
    <w:rsid w:val="00193F08"/>
    <w:rsid w:val="00194264"/>
    <w:rsid w:val="00194980"/>
    <w:rsid w:val="00194E99"/>
    <w:rsid w:val="00195CD7"/>
    <w:rsid w:val="00196800"/>
    <w:rsid w:val="00197A7D"/>
    <w:rsid w:val="001A00F4"/>
    <w:rsid w:val="001A04CD"/>
    <w:rsid w:val="001A0A3D"/>
    <w:rsid w:val="001A0AB2"/>
    <w:rsid w:val="001A103E"/>
    <w:rsid w:val="001A1075"/>
    <w:rsid w:val="001A1403"/>
    <w:rsid w:val="001A19D8"/>
    <w:rsid w:val="001A206D"/>
    <w:rsid w:val="001A29FF"/>
    <w:rsid w:val="001A2DDC"/>
    <w:rsid w:val="001A3302"/>
    <w:rsid w:val="001A5A19"/>
    <w:rsid w:val="001A71F2"/>
    <w:rsid w:val="001A72EC"/>
    <w:rsid w:val="001A75BB"/>
    <w:rsid w:val="001B05F4"/>
    <w:rsid w:val="001B0B18"/>
    <w:rsid w:val="001B0EFC"/>
    <w:rsid w:val="001B0F1E"/>
    <w:rsid w:val="001B1613"/>
    <w:rsid w:val="001B1A67"/>
    <w:rsid w:val="001B1BB2"/>
    <w:rsid w:val="001B2413"/>
    <w:rsid w:val="001B2930"/>
    <w:rsid w:val="001B2CB6"/>
    <w:rsid w:val="001B2DD5"/>
    <w:rsid w:val="001B4572"/>
    <w:rsid w:val="001B4AA7"/>
    <w:rsid w:val="001B5495"/>
    <w:rsid w:val="001B7AD1"/>
    <w:rsid w:val="001C2663"/>
    <w:rsid w:val="001C34BE"/>
    <w:rsid w:val="001C39F0"/>
    <w:rsid w:val="001C45A9"/>
    <w:rsid w:val="001C4A4D"/>
    <w:rsid w:val="001C515F"/>
    <w:rsid w:val="001C7B85"/>
    <w:rsid w:val="001C7D32"/>
    <w:rsid w:val="001C7DD3"/>
    <w:rsid w:val="001D0506"/>
    <w:rsid w:val="001D0531"/>
    <w:rsid w:val="001D0C62"/>
    <w:rsid w:val="001D19A0"/>
    <w:rsid w:val="001D1D7F"/>
    <w:rsid w:val="001D1D8B"/>
    <w:rsid w:val="001D1FDD"/>
    <w:rsid w:val="001D2348"/>
    <w:rsid w:val="001D292D"/>
    <w:rsid w:val="001D386A"/>
    <w:rsid w:val="001D3D75"/>
    <w:rsid w:val="001D44B7"/>
    <w:rsid w:val="001D4648"/>
    <w:rsid w:val="001D5388"/>
    <w:rsid w:val="001D71B7"/>
    <w:rsid w:val="001D7527"/>
    <w:rsid w:val="001D78C3"/>
    <w:rsid w:val="001D7FD5"/>
    <w:rsid w:val="001E0C27"/>
    <w:rsid w:val="001E11F6"/>
    <w:rsid w:val="001E127A"/>
    <w:rsid w:val="001E1AAC"/>
    <w:rsid w:val="001E2043"/>
    <w:rsid w:val="001E27F0"/>
    <w:rsid w:val="001E2EE0"/>
    <w:rsid w:val="001E3330"/>
    <w:rsid w:val="001E34DC"/>
    <w:rsid w:val="001E3E3C"/>
    <w:rsid w:val="001E3FA9"/>
    <w:rsid w:val="001E4545"/>
    <w:rsid w:val="001E5083"/>
    <w:rsid w:val="001E5BA2"/>
    <w:rsid w:val="001E6490"/>
    <w:rsid w:val="001E693D"/>
    <w:rsid w:val="001E6997"/>
    <w:rsid w:val="001E6C0D"/>
    <w:rsid w:val="001E6D50"/>
    <w:rsid w:val="001E6F9F"/>
    <w:rsid w:val="001E72A9"/>
    <w:rsid w:val="001E72BF"/>
    <w:rsid w:val="001F0903"/>
    <w:rsid w:val="001F2112"/>
    <w:rsid w:val="001F2166"/>
    <w:rsid w:val="001F21E5"/>
    <w:rsid w:val="001F22D6"/>
    <w:rsid w:val="001F3D3D"/>
    <w:rsid w:val="001F4864"/>
    <w:rsid w:val="001F5F91"/>
    <w:rsid w:val="001F60DD"/>
    <w:rsid w:val="001F6433"/>
    <w:rsid w:val="001F6588"/>
    <w:rsid w:val="001F7AFB"/>
    <w:rsid w:val="001F7FA5"/>
    <w:rsid w:val="00200856"/>
    <w:rsid w:val="00200ADC"/>
    <w:rsid w:val="00201156"/>
    <w:rsid w:val="002017A5"/>
    <w:rsid w:val="00201A1C"/>
    <w:rsid w:val="00201B5E"/>
    <w:rsid w:val="00201F83"/>
    <w:rsid w:val="00202361"/>
    <w:rsid w:val="00202928"/>
    <w:rsid w:val="002035E3"/>
    <w:rsid w:val="00204266"/>
    <w:rsid w:val="0020486A"/>
    <w:rsid w:val="002048FC"/>
    <w:rsid w:val="00205769"/>
    <w:rsid w:val="002067A7"/>
    <w:rsid w:val="00206DFE"/>
    <w:rsid w:val="00207B32"/>
    <w:rsid w:val="00207C1D"/>
    <w:rsid w:val="00207DD7"/>
    <w:rsid w:val="0021034A"/>
    <w:rsid w:val="0021105A"/>
    <w:rsid w:val="002113C4"/>
    <w:rsid w:val="00211A75"/>
    <w:rsid w:val="0021275A"/>
    <w:rsid w:val="0021297E"/>
    <w:rsid w:val="00213317"/>
    <w:rsid w:val="0021469E"/>
    <w:rsid w:val="002146E0"/>
    <w:rsid w:val="00216C45"/>
    <w:rsid w:val="002170C1"/>
    <w:rsid w:val="00217329"/>
    <w:rsid w:val="00217364"/>
    <w:rsid w:val="002174BB"/>
    <w:rsid w:val="00217986"/>
    <w:rsid w:val="00217A1C"/>
    <w:rsid w:val="00217DF8"/>
    <w:rsid w:val="00220482"/>
    <w:rsid w:val="00221192"/>
    <w:rsid w:val="002225CD"/>
    <w:rsid w:val="00222BE6"/>
    <w:rsid w:val="00222ED3"/>
    <w:rsid w:val="002232B1"/>
    <w:rsid w:val="00223707"/>
    <w:rsid w:val="0022387A"/>
    <w:rsid w:val="00223A16"/>
    <w:rsid w:val="00223ED1"/>
    <w:rsid w:val="002241AA"/>
    <w:rsid w:val="00224822"/>
    <w:rsid w:val="00224CAC"/>
    <w:rsid w:val="002255D6"/>
    <w:rsid w:val="00225F43"/>
    <w:rsid w:val="00225FEE"/>
    <w:rsid w:val="00226192"/>
    <w:rsid w:val="0022685A"/>
    <w:rsid w:val="0022780D"/>
    <w:rsid w:val="00227BD0"/>
    <w:rsid w:val="00227D3D"/>
    <w:rsid w:val="00230845"/>
    <w:rsid w:val="00230E2B"/>
    <w:rsid w:val="00230E98"/>
    <w:rsid w:val="00230FE2"/>
    <w:rsid w:val="00231093"/>
    <w:rsid w:val="00231114"/>
    <w:rsid w:val="002315C6"/>
    <w:rsid w:val="002316AB"/>
    <w:rsid w:val="00231CC9"/>
    <w:rsid w:val="002326E3"/>
    <w:rsid w:val="002332BE"/>
    <w:rsid w:val="00233D8E"/>
    <w:rsid w:val="00233EF4"/>
    <w:rsid w:val="00233F07"/>
    <w:rsid w:val="0023418E"/>
    <w:rsid w:val="002347EB"/>
    <w:rsid w:val="002352D2"/>
    <w:rsid w:val="00235E96"/>
    <w:rsid w:val="00236046"/>
    <w:rsid w:val="0023610F"/>
    <w:rsid w:val="00236433"/>
    <w:rsid w:val="0023699D"/>
    <w:rsid w:val="002378F7"/>
    <w:rsid w:val="00241933"/>
    <w:rsid w:val="00241B3E"/>
    <w:rsid w:val="0024253A"/>
    <w:rsid w:val="002426B8"/>
    <w:rsid w:val="002432B0"/>
    <w:rsid w:val="00243326"/>
    <w:rsid w:val="00243C4B"/>
    <w:rsid w:val="00243CD0"/>
    <w:rsid w:val="00243CFB"/>
    <w:rsid w:val="00243D7D"/>
    <w:rsid w:val="00243D92"/>
    <w:rsid w:val="00244804"/>
    <w:rsid w:val="00244B04"/>
    <w:rsid w:val="00246477"/>
    <w:rsid w:val="00246897"/>
    <w:rsid w:val="00247E73"/>
    <w:rsid w:val="00252B07"/>
    <w:rsid w:val="00252C09"/>
    <w:rsid w:val="002532FC"/>
    <w:rsid w:val="00253712"/>
    <w:rsid w:val="00253B9B"/>
    <w:rsid w:val="002543AC"/>
    <w:rsid w:val="00254784"/>
    <w:rsid w:val="00254DA5"/>
    <w:rsid w:val="0025514E"/>
    <w:rsid w:val="0025569E"/>
    <w:rsid w:val="00255A39"/>
    <w:rsid w:val="002568CB"/>
    <w:rsid w:val="00257083"/>
    <w:rsid w:val="00257224"/>
    <w:rsid w:val="00257B86"/>
    <w:rsid w:val="00257BF4"/>
    <w:rsid w:val="00257EDE"/>
    <w:rsid w:val="00260DD5"/>
    <w:rsid w:val="00260FA4"/>
    <w:rsid w:val="00261C1A"/>
    <w:rsid w:val="002628F2"/>
    <w:rsid w:val="00262BDD"/>
    <w:rsid w:val="0026319A"/>
    <w:rsid w:val="002633EA"/>
    <w:rsid w:val="002636CE"/>
    <w:rsid w:val="00263BE2"/>
    <w:rsid w:val="00263E8B"/>
    <w:rsid w:val="002642BA"/>
    <w:rsid w:val="0026481E"/>
    <w:rsid w:val="002652CB"/>
    <w:rsid w:val="00265369"/>
    <w:rsid w:val="002656C0"/>
    <w:rsid w:val="00265DCD"/>
    <w:rsid w:val="002665DF"/>
    <w:rsid w:val="00266BA4"/>
    <w:rsid w:val="00266D62"/>
    <w:rsid w:val="00267044"/>
    <w:rsid w:val="0026717A"/>
    <w:rsid w:val="00267CEF"/>
    <w:rsid w:val="0027077F"/>
    <w:rsid w:val="00270CE2"/>
    <w:rsid w:val="002716EF"/>
    <w:rsid w:val="00271AC2"/>
    <w:rsid w:val="002723F3"/>
    <w:rsid w:val="0027294B"/>
    <w:rsid w:val="00272EE9"/>
    <w:rsid w:val="00273B36"/>
    <w:rsid w:val="002743D1"/>
    <w:rsid w:val="00274628"/>
    <w:rsid w:val="002747CB"/>
    <w:rsid w:val="0027493F"/>
    <w:rsid w:val="00274D60"/>
    <w:rsid w:val="00274D9E"/>
    <w:rsid w:val="00274DCC"/>
    <w:rsid w:val="00274F6E"/>
    <w:rsid w:val="00275708"/>
    <w:rsid w:val="0027597C"/>
    <w:rsid w:val="00275BE3"/>
    <w:rsid w:val="00275EDC"/>
    <w:rsid w:val="00276362"/>
    <w:rsid w:val="00276520"/>
    <w:rsid w:val="00276937"/>
    <w:rsid w:val="00276C44"/>
    <w:rsid w:val="00276E10"/>
    <w:rsid w:val="00276FBA"/>
    <w:rsid w:val="00277788"/>
    <w:rsid w:val="002808AA"/>
    <w:rsid w:val="002809B8"/>
    <w:rsid w:val="00280B66"/>
    <w:rsid w:val="002812AA"/>
    <w:rsid w:val="00283272"/>
    <w:rsid w:val="0028344D"/>
    <w:rsid w:val="00284FC2"/>
    <w:rsid w:val="00285B28"/>
    <w:rsid w:val="00285C83"/>
    <w:rsid w:val="00285EA1"/>
    <w:rsid w:val="00290407"/>
    <w:rsid w:val="0029041C"/>
    <w:rsid w:val="00290662"/>
    <w:rsid w:val="002907D8"/>
    <w:rsid w:val="00290FEE"/>
    <w:rsid w:val="00291AEA"/>
    <w:rsid w:val="00291B1C"/>
    <w:rsid w:val="00291CF8"/>
    <w:rsid w:val="00291DA7"/>
    <w:rsid w:val="00292036"/>
    <w:rsid w:val="002923EA"/>
    <w:rsid w:val="002929C4"/>
    <w:rsid w:val="00293C17"/>
    <w:rsid w:val="0029442B"/>
    <w:rsid w:val="00294570"/>
    <w:rsid w:val="0029461B"/>
    <w:rsid w:val="00294856"/>
    <w:rsid w:val="00294CBE"/>
    <w:rsid w:val="0029510C"/>
    <w:rsid w:val="00295A6E"/>
    <w:rsid w:val="00297415"/>
    <w:rsid w:val="002974ED"/>
    <w:rsid w:val="00297E11"/>
    <w:rsid w:val="00297E49"/>
    <w:rsid w:val="00297E54"/>
    <w:rsid w:val="002A00DE"/>
    <w:rsid w:val="002A027B"/>
    <w:rsid w:val="002A1246"/>
    <w:rsid w:val="002A1DAA"/>
    <w:rsid w:val="002A1EBD"/>
    <w:rsid w:val="002A2120"/>
    <w:rsid w:val="002A2306"/>
    <w:rsid w:val="002A2C74"/>
    <w:rsid w:val="002A2E3E"/>
    <w:rsid w:val="002A3222"/>
    <w:rsid w:val="002A36D9"/>
    <w:rsid w:val="002A3729"/>
    <w:rsid w:val="002A37A4"/>
    <w:rsid w:val="002A3B2C"/>
    <w:rsid w:val="002A4098"/>
    <w:rsid w:val="002A43DA"/>
    <w:rsid w:val="002A4913"/>
    <w:rsid w:val="002A4F57"/>
    <w:rsid w:val="002A4FBE"/>
    <w:rsid w:val="002A52E7"/>
    <w:rsid w:val="002A5AC9"/>
    <w:rsid w:val="002A634E"/>
    <w:rsid w:val="002A69C3"/>
    <w:rsid w:val="002A6C5D"/>
    <w:rsid w:val="002A6E6B"/>
    <w:rsid w:val="002A7013"/>
    <w:rsid w:val="002A7151"/>
    <w:rsid w:val="002A7C6D"/>
    <w:rsid w:val="002B01FE"/>
    <w:rsid w:val="002B11D6"/>
    <w:rsid w:val="002B132E"/>
    <w:rsid w:val="002B133B"/>
    <w:rsid w:val="002B135A"/>
    <w:rsid w:val="002B13E8"/>
    <w:rsid w:val="002B1DAF"/>
    <w:rsid w:val="002B3918"/>
    <w:rsid w:val="002B564B"/>
    <w:rsid w:val="002B5A6A"/>
    <w:rsid w:val="002B5EE7"/>
    <w:rsid w:val="002B63E3"/>
    <w:rsid w:val="002B7025"/>
    <w:rsid w:val="002B7269"/>
    <w:rsid w:val="002B74A0"/>
    <w:rsid w:val="002B7775"/>
    <w:rsid w:val="002C08C3"/>
    <w:rsid w:val="002C17F3"/>
    <w:rsid w:val="002C182E"/>
    <w:rsid w:val="002C1B02"/>
    <w:rsid w:val="002C1CA8"/>
    <w:rsid w:val="002C23EA"/>
    <w:rsid w:val="002C2429"/>
    <w:rsid w:val="002C36F6"/>
    <w:rsid w:val="002C42E6"/>
    <w:rsid w:val="002C4495"/>
    <w:rsid w:val="002C5DFF"/>
    <w:rsid w:val="002C5EFD"/>
    <w:rsid w:val="002C63EA"/>
    <w:rsid w:val="002C63F4"/>
    <w:rsid w:val="002C698D"/>
    <w:rsid w:val="002C6F26"/>
    <w:rsid w:val="002C6F50"/>
    <w:rsid w:val="002C71FD"/>
    <w:rsid w:val="002C7522"/>
    <w:rsid w:val="002C7948"/>
    <w:rsid w:val="002C7AD9"/>
    <w:rsid w:val="002D043A"/>
    <w:rsid w:val="002D0732"/>
    <w:rsid w:val="002D09BE"/>
    <w:rsid w:val="002D0D0B"/>
    <w:rsid w:val="002D1179"/>
    <w:rsid w:val="002D1318"/>
    <w:rsid w:val="002D1677"/>
    <w:rsid w:val="002D1ECA"/>
    <w:rsid w:val="002D2130"/>
    <w:rsid w:val="002D3318"/>
    <w:rsid w:val="002D35AE"/>
    <w:rsid w:val="002D39BD"/>
    <w:rsid w:val="002D3ADD"/>
    <w:rsid w:val="002D3B2F"/>
    <w:rsid w:val="002D3E0A"/>
    <w:rsid w:val="002D4E24"/>
    <w:rsid w:val="002D4F00"/>
    <w:rsid w:val="002D500E"/>
    <w:rsid w:val="002D5267"/>
    <w:rsid w:val="002D5F26"/>
    <w:rsid w:val="002D66AC"/>
    <w:rsid w:val="002D71ED"/>
    <w:rsid w:val="002D7286"/>
    <w:rsid w:val="002E02C3"/>
    <w:rsid w:val="002E07B0"/>
    <w:rsid w:val="002E09EF"/>
    <w:rsid w:val="002E0DF0"/>
    <w:rsid w:val="002E1288"/>
    <w:rsid w:val="002E18AF"/>
    <w:rsid w:val="002E2436"/>
    <w:rsid w:val="002E27CE"/>
    <w:rsid w:val="002E3965"/>
    <w:rsid w:val="002E4172"/>
    <w:rsid w:val="002E447A"/>
    <w:rsid w:val="002E47EF"/>
    <w:rsid w:val="002E4C77"/>
    <w:rsid w:val="002E56BD"/>
    <w:rsid w:val="002E65EF"/>
    <w:rsid w:val="002E67EB"/>
    <w:rsid w:val="002E70C7"/>
    <w:rsid w:val="002F09F6"/>
    <w:rsid w:val="002F10AA"/>
    <w:rsid w:val="002F1C8F"/>
    <w:rsid w:val="002F1F1D"/>
    <w:rsid w:val="002F1F57"/>
    <w:rsid w:val="002F1FE0"/>
    <w:rsid w:val="002F22D8"/>
    <w:rsid w:val="002F2B7F"/>
    <w:rsid w:val="002F30B2"/>
    <w:rsid w:val="002F4242"/>
    <w:rsid w:val="002F480B"/>
    <w:rsid w:val="002F498F"/>
    <w:rsid w:val="002F4F22"/>
    <w:rsid w:val="002F5702"/>
    <w:rsid w:val="002F64B6"/>
    <w:rsid w:val="002F69DC"/>
    <w:rsid w:val="002F6A7A"/>
    <w:rsid w:val="002F6DEA"/>
    <w:rsid w:val="002F71B2"/>
    <w:rsid w:val="00300159"/>
    <w:rsid w:val="00301173"/>
    <w:rsid w:val="00301FBF"/>
    <w:rsid w:val="00302DC1"/>
    <w:rsid w:val="00302EDD"/>
    <w:rsid w:val="00303AA0"/>
    <w:rsid w:val="00303BE4"/>
    <w:rsid w:val="00303C7F"/>
    <w:rsid w:val="00303D27"/>
    <w:rsid w:val="00304743"/>
    <w:rsid w:val="00304AF5"/>
    <w:rsid w:val="0030558F"/>
    <w:rsid w:val="003058FC"/>
    <w:rsid w:val="003061FA"/>
    <w:rsid w:val="0030628F"/>
    <w:rsid w:val="0030662E"/>
    <w:rsid w:val="0031005E"/>
    <w:rsid w:val="00310415"/>
    <w:rsid w:val="00310A41"/>
    <w:rsid w:val="00311C1D"/>
    <w:rsid w:val="00312F1F"/>
    <w:rsid w:val="00313076"/>
    <w:rsid w:val="003130BF"/>
    <w:rsid w:val="00313170"/>
    <w:rsid w:val="00313423"/>
    <w:rsid w:val="00313E58"/>
    <w:rsid w:val="0031450C"/>
    <w:rsid w:val="0031469A"/>
    <w:rsid w:val="00314805"/>
    <w:rsid w:val="00314DC5"/>
    <w:rsid w:val="00315440"/>
    <w:rsid w:val="0031585E"/>
    <w:rsid w:val="0031586E"/>
    <w:rsid w:val="00315C3B"/>
    <w:rsid w:val="003160EB"/>
    <w:rsid w:val="0031695B"/>
    <w:rsid w:val="00316A21"/>
    <w:rsid w:val="00316C63"/>
    <w:rsid w:val="00317AF7"/>
    <w:rsid w:val="0032108D"/>
    <w:rsid w:val="003215D9"/>
    <w:rsid w:val="00321801"/>
    <w:rsid w:val="00322527"/>
    <w:rsid w:val="00322A95"/>
    <w:rsid w:val="00322BBB"/>
    <w:rsid w:val="0032317A"/>
    <w:rsid w:val="003239D8"/>
    <w:rsid w:val="003243EB"/>
    <w:rsid w:val="00324425"/>
    <w:rsid w:val="003247D1"/>
    <w:rsid w:val="00324960"/>
    <w:rsid w:val="00324F49"/>
    <w:rsid w:val="0032508A"/>
    <w:rsid w:val="003259A8"/>
    <w:rsid w:val="00326215"/>
    <w:rsid w:val="0032638E"/>
    <w:rsid w:val="003273C1"/>
    <w:rsid w:val="00327712"/>
    <w:rsid w:val="003277AC"/>
    <w:rsid w:val="003277EC"/>
    <w:rsid w:val="00327F62"/>
    <w:rsid w:val="00330394"/>
    <w:rsid w:val="00330BAA"/>
    <w:rsid w:val="00330F42"/>
    <w:rsid w:val="00331895"/>
    <w:rsid w:val="00333C20"/>
    <w:rsid w:val="0033465C"/>
    <w:rsid w:val="00334977"/>
    <w:rsid w:val="00335513"/>
    <w:rsid w:val="003358D3"/>
    <w:rsid w:val="00336AB3"/>
    <w:rsid w:val="00336DDC"/>
    <w:rsid w:val="003377A3"/>
    <w:rsid w:val="003378BF"/>
    <w:rsid w:val="0033791F"/>
    <w:rsid w:val="00340603"/>
    <w:rsid w:val="00341A59"/>
    <w:rsid w:val="00341C8D"/>
    <w:rsid w:val="00341D09"/>
    <w:rsid w:val="00343116"/>
    <w:rsid w:val="00344033"/>
    <w:rsid w:val="003440DB"/>
    <w:rsid w:val="003460D2"/>
    <w:rsid w:val="00346164"/>
    <w:rsid w:val="0034628E"/>
    <w:rsid w:val="00346EEB"/>
    <w:rsid w:val="003472B8"/>
    <w:rsid w:val="0034784A"/>
    <w:rsid w:val="00347900"/>
    <w:rsid w:val="00347EE6"/>
    <w:rsid w:val="0035063D"/>
    <w:rsid w:val="00350808"/>
    <w:rsid w:val="00350D2E"/>
    <w:rsid w:val="00350DF8"/>
    <w:rsid w:val="00351372"/>
    <w:rsid w:val="003513C2"/>
    <w:rsid w:val="0035193A"/>
    <w:rsid w:val="003519D6"/>
    <w:rsid w:val="00351CBC"/>
    <w:rsid w:val="00352805"/>
    <w:rsid w:val="00352D52"/>
    <w:rsid w:val="0035327A"/>
    <w:rsid w:val="00353489"/>
    <w:rsid w:val="00353EA6"/>
    <w:rsid w:val="00355470"/>
    <w:rsid w:val="003559C6"/>
    <w:rsid w:val="00355ABD"/>
    <w:rsid w:val="00356A4B"/>
    <w:rsid w:val="00356BB3"/>
    <w:rsid w:val="00357633"/>
    <w:rsid w:val="003606F8"/>
    <w:rsid w:val="00361398"/>
    <w:rsid w:val="0036213E"/>
    <w:rsid w:val="00362385"/>
    <w:rsid w:val="00363647"/>
    <w:rsid w:val="0036370F"/>
    <w:rsid w:val="00364D56"/>
    <w:rsid w:val="0036529D"/>
    <w:rsid w:val="0036550E"/>
    <w:rsid w:val="00365E6E"/>
    <w:rsid w:val="003660CD"/>
    <w:rsid w:val="003668E9"/>
    <w:rsid w:val="00366A48"/>
    <w:rsid w:val="0036799F"/>
    <w:rsid w:val="00370185"/>
    <w:rsid w:val="00370A81"/>
    <w:rsid w:val="00370CE4"/>
    <w:rsid w:val="00372251"/>
    <w:rsid w:val="003729D1"/>
    <w:rsid w:val="003731AA"/>
    <w:rsid w:val="003734E0"/>
    <w:rsid w:val="00374180"/>
    <w:rsid w:val="00375286"/>
    <w:rsid w:val="003754F7"/>
    <w:rsid w:val="003756AB"/>
    <w:rsid w:val="00375D7D"/>
    <w:rsid w:val="00375ECF"/>
    <w:rsid w:val="003760B8"/>
    <w:rsid w:val="003761F8"/>
    <w:rsid w:val="0037637A"/>
    <w:rsid w:val="0037645F"/>
    <w:rsid w:val="00377128"/>
    <w:rsid w:val="00377540"/>
    <w:rsid w:val="00377C16"/>
    <w:rsid w:val="00377CF2"/>
    <w:rsid w:val="00377F0B"/>
    <w:rsid w:val="00380322"/>
    <w:rsid w:val="003804F1"/>
    <w:rsid w:val="00380B75"/>
    <w:rsid w:val="00380E6A"/>
    <w:rsid w:val="00381440"/>
    <w:rsid w:val="0038230F"/>
    <w:rsid w:val="0038258E"/>
    <w:rsid w:val="0038359C"/>
    <w:rsid w:val="00383600"/>
    <w:rsid w:val="00383B0B"/>
    <w:rsid w:val="00384937"/>
    <w:rsid w:val="00384F23"/>
    <w:rsid w:val="0038515E"/>
    <w:rsid w:val="00385A8C"/>
    <w:rsid w:val="00385C96"/>
    <w:rsid w:val="003867C2"/>
    <w:rsid w:val="0038717D"/>
    <w:rsid w:val="003902E3"/>
    <w:rsid w:val="003907D4"/>
    <w:rsid w:val="0039157D"/>
    <w:rsid w:val="00392EF5"/>
    <w:rsid w:val="0039380B"/>
    <w:rsid w:val="00393C36"/>
    <w:rsid w:val="00393CD4"/>
    <w:rsid w:val="00393FDB"/>
    <w:rsid w:val="003940F6"/>
    <w:rsid w:val="00394127"/>
    <w:rsid w:val="00394325"/>
    <w:rsid w:val="00394941"/>
    <w:rsid w:val="00395CE2"/>
    <w:rsid w:val="00395D21"/>
    <w:rsid w:val="00396CE8"/>
    <w:rsid w:val="00396FDE"/>
    <w:rsid w:val="0039764B"/>
    <w:rsid w:val="003A05F9"/>
    <w:rsid w:val="003A0F78"/>
    <w:rsid w:val="003A152B"/>
    <w:rsid w:val="003A169E"/>
    <w:rsid w:val="003A1A76"/>
    <w:rsid w:val="003A2CD2"/>
    <w:rsid w:val="003A2EFD"/>
    <w:rsid w:val="003A2F39"/>
    <w:rsid w:val="003A366C"/>
    <w:rsid w:val="003A3F82"/>
    <w:rsid w:val="003A4C54"/>
    <w:rsid w:val="003A4FB2"/>
    <w:rsid w:val="003A5ACE"/>
    <w:rsid w:val="003A5F44"/>
    <w:rsid w:val="003A6298"/>
    <w:rsid w:val="003A66F6"/>
    <w:rsid w:val="003A6725"/>
    <w:rsid w:val="003A68CF"/>
    <w:rsid w:val="003A6959"/>
    <w:rsid w:val="003A699F"/>
    <w:rsid w:val="003A707E"/>
    <w:rsid w:val="003A7673"/>
    <w:rsid w:val="003A7C38"/>
    <w:rsid w:val="003B01AC"/>
    <w:rsid w:val="003B0CE6"/>
    <w:rsid w:val="003B0FF4"/>
    <w:rsid w:val="003B16AD"/>
    <w:rsid w:val="003B1813"/>
    <w:rsid w:val="003B20C7"/>
    <w:rsid w:val="003B2BAA"/>
    <w:rsid w:val="003B3DB7"/>
    <w:rsid w:val="003B3EF0"/>
    <w:rsid w:val="003B4021"/>
    <w:rsid w:val="003B47F4"/>
    <w:rsid w:val="003B49B6"/>
    <w:rsid w:val="003B4AA8"/>
    <w:rsid w:val="003B4B7D"/>
    <w:rsid w:val="003B4EFD"/>
    <w:rsid w:val="003B5391"/>
    <w:rsid w:val="003B568F"/>
    <w:rsid w:val="003B5ACE"/>
    <w:rsid w:val="003B5F6D"/>
    <w:rsid w:val="003B6B0B"/>
    <w:rsid w:val="003B6CFE"/>
    <w:rsid w:val="003B710F"/>
    <w:rsid w:val="003C03A8"/>
    <w:rsid w:val="003C0426"/>
    <w:rsid w:val="003C0579"/>
    <w:rsid w:val="003C0881"/>
    <w:rsid w:val="003C2212"/>
    <w:rsid w:val="003C3F94"/>
    <w:rsid w:val="003C41C3"/>
    <w:rsid w:val="003C41FB"/>
    <w:rsid w:val="003C5445"/>
    <w:rsid w:val="003C5536"/>
    <w:rsid w:val="003C5B77"/>
    <w:rsid w:val="003C6A65"/>
    <w:rsid w:val="003C71E4"/>
    <w:rsid w:val="003C72F6"/>
    <w:rsid w:val="003C7399"/>
    <w:rsid w:val="003C7B51"/>
    <w:rsid w:val="003C7CDC"/>
    <w:rsid w:val="003C7D9E"/>
    <w:rsid w:val="003D0105"/>
    <w:rsid w:val="003D0A16"/>
    <w:rsid w:val="003D0C12"/>
    <w:rsid w:val="003D1B0D"/>
    <w:rsid w:val="003D1B23"/>
    <w:rsid w:val="003D21D9"/>
    <w:rsid w:val="003D24C0"/>
    <w:rsid w:val="003D2AB3"/>
    <w:rsid w:val="003D4064"/>
    <w:rsid w:val="003D40F8"/>
    <w:rsid w:val="003D4201"/>
    <w:rsid w:val="003D4610"/>
    <w:rsid w:val="003D5499"/>
    <w:rsid w:val="003D5739"/>
    <w:rsid w:val="003D578C"/>
    <w:rsid w:val="003D6165"/>
    <w:rsid w:val="003D7F38"/>
    <w:rsid w:val="003D7F71"/>
    <w:rsid w:val="003E02ED"/>
    <w:rsid w:val="003E0FF9"/>
    <w:rsid w:val="003E1FFF"/>
    <w:rsid w:val="003E2271"/>
    <w:rsid w:val="003E2FDF"/>
    <w:rsid w:val="003E339D"/>
    <w:rsid w:val="003E33A0"/>
    <w:rsid w:val="003E3673"/>
    <w:rsid w:val="003E387B"/>
    <w:rsid w:val="003E388F"/>
    <w:rsid w:val="003E3BB8"/>
    <w:rsid w:val="003E3C0D"/>
    <w:rsid w:val="003E4617"/>
    <w:rsid w:val="003E4FB3"/>
    <w:rsid w:val="003E5409"/>
    <w:rsid w:val="003E54B5"/>
    <w:rsid w:val="003E54B9"/>
    <w:rsid w:val="003E5AD2"/>
    <w:rsid w:val="003E6108"/>
    <w:rsid w:val="003E620A"/>
    <w:rsid w:val="003E6838"/>
    <w:rsid w:val="003E6B1B"/>
    <w:rsid w:val="003E6B33"/>
    <w:rsid w:val="003E7628"/>
    <w:rsid w:val="003E771F"/>
    <w:rsid w:val="003E785D"/>
    <w:rsid w:val="003E7DB5"/>
    <w:rsid w:val="003F0003"/>
    <w:rsid w:val="003F08AA"/>
    <w:rsid w:val="003F10F4"/>
    <w:rsid w:val="003F11C2"/>
    <w:rsid w:val="003F1373"/>
    <w:rsid w:val="003F1909"/>
    <w:rsid w:val="003F24DE"/>
    <w:rsid w:val="003F2887"/>
    <w:rsid w:val="003F3533"/>
    <w:rsid w:val="003F406D"/>
    <w:rsid w:val="003F430D"/>
    <w:rsid w:val="003F4362"/>
    <w:rsid w:val="003F4385"/>
    <w:rsid w:val="003F4D74"/>
    <w:rsid w:val="003F5D0D"/>
    <w:rsid w:val="003F640B"/>
    <w:rsid w:val="003F6618"/>
    <w:rsid w:val="003F66A4"/>
    <w:rsid w:val="003F6C48"/>
    <w:rsid w:val="00400894"/>
    <w:rsid w:val="00400B19"/>
    <w:rsid w:val="00400B4C"/>
    <w:rsid w:val="00400C69"/>
    <w:rsid w:val="004012F2"/>
    <w:rsid w:val="0040147B"/>
    <w:rsid w:val="00401540"/>
    <w:rsid w:val="00401601"/>
    <w:rsid w:val="004016B5"/>
    <w:rsid w:val="004017E7"/>
    <w:rsid w:val="00401E2B"/>
    <w:rsid w:val="0040234E"/>
    <w:rsid w:val="0040295B"/>
    <w:rsid w:val="00402FAC"/>
    <w:rsid w:val="00403420"/>
    <w:rsid w:val="004036AB"/>
    <w:rsid w:val="004045A1"/>
    <w:rsid w:val="00404EAA"/>
    <w:rsid w:val="0040532C"/>
    <w:rsid w:val="00405B4A"/>
    <w:rsid w:val="00405D6C"/>
    <w:rsid w:val="00406040"/>
    <w:rsid w:val="0040683F"/>
    <w:rsid w:val="00406B55"/>
    <w:rsid w:val="004075C7"/>
    <w:rsid w:val="00407ADF"/>
    <w:rsid w:val="00407B71"/>
    <w:rsid w:val="00407EFB"/>
    <w:rsid w:val="004102D5"/>
    <w:rsid w:val="00410744"/>
    <w:rsid w:val="00410F90"/>
    <w:rsid w:val="0041128C"/>
    <w:rsid w:val="00411A99"/>
    <w:rsid w:val="00412191"/>
    <w:rsid w:val="00412A22"/>
    <w:rsid w:val="00412C22"/>
    <w:rsid w:val="00412E22"/>
    <w:rsid w:val="00413260"/>
    <w:rsid w:val="004143A6"/>
    <w:rsid w:val="00414602"/>
    <w:rsid w:val="00414CFD"/>
    <w:rsid w:val="00414EB4"/>
    <w:rsid w:val="00415B20"/>
    <w:rsid w:val="00416827"/>
    <w:rsid w:val="004169FA"/>
    <w:rsid w:val="00416B07"/>
    <w:rsid w:val="00416BB0"/>
    <w:rsid w:val="0042057D"/>
    <w:rsid w:val="00420D8A"/>
    <w:rsid w:val="00422858"/>
    <w:rsid w:val="00422ED8"/>
    <w:rsid w:val="004230DF"/>
    <w:rsid w:val="0042357B"/>
    <w:rsid w:val="00423DCF"/>
    <w:rsid w:val="0042536D"/>
    <w:rsid w:val="00425DD4"/>
    <w:rsid w:val="00426096"/>
    <w:rsid w:val="0042654E"/>
    <w:rsid w:val="0043058A"/>
    <w:rsid w:val="00430D96"/>
    <w:rsid w:val="00431526"/>
    <w:rsid w:val="004315BA"/>
    <w:rsid w:val="0043183D"/>
    <w:rsid w:val="0043222D"/>
    <w:rsid w:val="004333F1"/>
    <w:rsid w:val="004342AE"/>
    <w:rsid w:val="0043612A"/>
    <w:rsid w:val="00436CE9"/>
    <w:rsid w:val="00437CB6"/>
    <w:rsid w:val="00437EB3"/>
    <w:rsid w:val="004404F1"/>
    <w:rsid w:val="00440B7B"/>
    <w:rsid w:val="00440D8E"/>
    <w:rsid w:val="00441A7C"/>
    <w:rsid w:val="00442B0F"/>
    <w:rsid w:val="00442C01"/>
    <w:rsid w:val="00443A2D"/>
    <w:rsid w:val="00443B3D"/>
    <w:rsid w:val="00443B67"/>
    <w:rsid w:val="0044492D"/>
    <w:rsid w:val="00444E27"/>
    <w:rsid w:val="00445720"/>
    <w:rsid w:val="004463AC"/>
    <w:rsid w:val="00446E0F"/>
    <w:rsid w:val="00447399"/>
    <w:rsid w:val="0044790B"/>
    <w:rsid w:val="00447D80"/>
    <w:rsid w:val="004502DA"/>
    <w:rsid w:val="0045042E"/>
    <w:rsid w:val="00450A1E"/>
    <w:rsid w:val="004510D0"/>
    <w:rsid w:val="00451963"/>
    <w:rsid w:val="00451D98"/>
    <w:rsid w:val="00452114"/>
    <w:rsid w:val="00452E4B"/>
    <w:rsid w:val="00452F8D"/>
    <w:rsid w:val="0045347B"/>
    <w:rsid w:val="00453B36"/>
    <w:rsid w:val="00454677"/>
    <w:rsid w:val="00454780"/>
    <w:rsid w:val="00454F7A"/>
    <w:rsid w:val="0045568C"/>
    <w:rsid w:val="00455D07"/>
    <w:rsid w:val="0045625E"/>
    <w:rsid w:val="00456334"/>
    <w:rsid w:val="00456742"/>
    <w:rsid w:val="00456BCF"/>
    <w:rsid w:val="00457AE2"/>
    <w:rsid w:val="00457BBA"/>
    <w:rsid w:val="00460859"/>
    <w:rsid w:val="00460EC3"/>
    <w:rsid w:val="004610AB"/>
    <w:rsid w:val="0046171E"/>
    <w:rsid w:val="004623AD"/>
    <w:rsid w:val="00462A02"/>
    <w:rsid w:val="00462E11"/>
    <w:rsid w:val="0046332C"/>
    <w:rsid w:val="00463DB8"/>
    <w:rsid w:val="004642C0"/>
    <w:rsid w:val="00464418"/>
    <w:rsid w:val="00464B32"/>
    <w:rsid w:val="004650C0"/>
    <w:rsid w:val="00465B1F"/>
    <w:rsid w:val="00465C34"/>
    <w:rsid w:val="00465F0E"/>
    <w:rsid w:val="0046678D"/>
    <w:rsid w:val="00466948"/>
    <w:rsid w:val="00466ADB"/>
    <w:rsid w:val="00466C12"/>
    <w:rsid w:val="00466F80"/>
    <w:rsid w:val="00467668"/>
    <w:rsid w:val="00467B3B"/>
    <w:rsid w:val="00470585"/>
    <w:rsid w:val="004708A9"/>
    <w:rsid w:val="00470BF9"/>
    <w:rsid w:val="00470E76"/>
    <w:rsid w:val="004715A9"/>
    <w:rsid w:val="0047172C"/>
    <w:rsid w:val="0047173E"/>
    <w:rsid w:val="00473014"/>
    <w:rsid w:val="004736E0"/>
    <w:rsid w:val="004738AC"/>
    <w:rsid w:val="00474645"/>
    <w:rsid w:val="00474917"/>
    <w:rsid w:val="00474E84"/>
    <w:rsid w:val="00475050"/>
    <w:rsid w:val="004752BF"/>
    <w:rsid w:val="004754AC"/>
    <w:rsid w:val="00475753"/>
    <w:rsid w:val="004763EF"/>
    <w:rsid w:val="00476C14"/>
    <w:rsid w:val="00476DB6"/>
    <w:rsid w:val="00477BD8"/>
    <w:rsid w:val="00477CD6"/>
    <w:rsid w:val="00477EE5"/>
    <w:rsid w:val="0048065E"/>
    <w:rsid w:val="00480ECD"/>
    <w:rsid w:val="0048185D"/>
    <w:rsid w:val="00481D7D"/>
    <w:rsid w:val="00481F5D"/>
    <w:rsid w:val="004820E2"/>
    <w:rsid w:val="00482888"/>
    <w:rsid w:val="004829D4"/>
    <w:rsid w:val="00483B15"/>
    <w:rsid w:val="004840E1"/>
    <w:rsid w:val="00484AAE"/>
    <w:rsid w:val="00486205"/>
    <w:rsid w:val="0048737B"/>
    <w:rsid w:val="00490340"/>
    <w:rsid w:val="0049046C"/>
    <w:rsid w:val="004918BD"/>
    <w:rsid w:val="00491E6E"/>
    <w:rsid w:val="00491EF7"/>
    <w:rsid w:val="00492A23"/>
    <w:rsid w:val="00492F28"/>
    <w:rsid w:val="0049341E"/>
    <w:rsid w:val="0049382F"/>
    <w:rsid w:val="00494BDC"/>
    <w:rsid w:val="0049549F"/>
    <w:rsid w:val="0049613A"/>
    <w:rsid w:val="00497A69"/>
    <w:rsid w:val="004A0A6B"/>
    <w:rsid w:val="004A0ACC"/>
    <w:rsid w:val="004A1101"/>
    <w:rsid w:val="004A112A"/>
    <w:rsid w:val="004A115E"/>
    <w:rsid w:val="004A15F5"/>
    <w:rsid w:val="004A163B"/>
    <w:rsid w:val="004A1690"/>
    <w:rsid w:val="004A169F"/>
    <w:rsid w:val="004A1724"/>
    <w:rsid w:val="004A25D3"/>
    <w:rsid w:val="004A2E0E"/>
    <w:rsid w:val="004A35D4"/>
    <w:rsid w:val="004A3C03"/>
    <w:rsid w:val="004A4172"/>
    <w:rsid w:val="004A4E5E"/>
    <w:rsid w:val="004A53C1"/>
    <w:rsid w:val="004A541C"/>
    <w:rsid w:val="004A594B"/>
    <w:rsid w:val="004A63B6"/>
    <w:rsid w:val="004A66FC"/>
    <w:rsid w:val="004A6A2C"/>
    <w:rsid w:val="004A6E09"/>
    <w:rsid w:val="004A71C2"/>
    <w:rsid w:val="004A7C85"/>
    <w:rsid w:val="004B0810"/>
    <w:rsid w:val="004B0BEE"/>
    <w:rsid w:val="004B0F01"/>
    <w:rsid w:val="004B227B"/>
    <w:rsid w:val="004B2988"/>
    <w:rsid w:val="004B2BC3"/>
    <w:rsid w:val="004B2F80"/>
    <w:rsid w:val="004B36A5"/>
    <w:rsid w:val="004B3830"/>
    <w:rsid w:val="004B3A6C"/>
    <w:rsid w:val="004B434E"/>
    <w:rsid w:val="004B4795"/>
    <w:rsid w:val="004B5041"/>
    <w:rsid w:val="004B5A03"/>
    <w:rsid w:val="004B5D29"/>
    <w:rsid w:val="004B5D7F"/>
    <w:rsid w:val="004B7EEA"/>
    <w:rsid w:val="004C01F2"/>
    <w:rsid w:val="004C0F19"/>
    <w:rsid w:val="004C12FD"/>
    <w:rsid w:val="004C18E4"/>
    <w:rsid w:val="004C19D0"/>
    <w:rsid w:val="004C2135"/>
    <w:rsid w:val="004C3894"/>
    <w:rsid w:val="004C3D04"/>
    <w:rsid w:val="004C40AB"/>
    <w:rsid w:val="004C40B4"/>
    <w:rsid w:val="004C418B"/>
    <w:rsid w:val="004C4518"/>
    <w:rsid w:val="004C4843"/>
    <w:rsid w:val="004C4D47"/>
    <w:rsid w:val="004C55C9"/>
    <w:rsid w:val="004C5D0F"/>
    <w:rsid w:val="004C5FBD"/>
    <w:rsid w:val="004C6F95"/>
    <w:rsid w:val="004C78CE"/>
    <w:rsid w:val="004D01E3"/>
    <w:rsid w:val="004D062F"/>
    <w:rsid w:val="004D0B23"/>
    <w:rsid w:val="004D1DD1"/>
    <w:rsid w:val="004D20D9"/>
    <w:rsid w:val="004D2BE5"/>
    <w:rsid w:val="004D2D00"/>
    <w:rsid w:val="004D4550"/>
    <w:rsid w:val="004D4835"/>
    <w:rsid w:val="004D4885"/>
    <w:rsid w:val="004D4A17"/>
    <w:rsid w:val="004D540D"/>
    <w:rsid w:val="004D5909"/>
    <w:rsid w:val="004D70E8"/>
    <w:rsid w:val="004D782D"/>
    <w:rsid w:val="004D7F51"/>
    <w:rsid w:val="004E0C95"/>
    <w:rsid w:val="004E0D89"/>
    <w:rsid w:val="004E1617"/>
    <w:rsid w:val="004E17B3"/>
    <w:rsid w:val="004E187E"/>
    <w:rsid w:val="004E1E43"/>
    <w:rsid w:val="004E1E5E"/>
    <w:rsid w:val="004E1F67"/>
    <w:rsid w:val="004E3201"/>
    <w:rsid w:val="004E34AA"/>
    <w:rsid w:val="004E3E58"/>
    <w:rsid w:val="004E4040"/>
    <w:rsid w:val="004E4367"/>
    <w:rsid w:val="004E44D7"/>
    <w:rsid w:val="004E452B"/>
    <w:rsid w:val="004E5170"/>
    <w:rsid w:val="004E565A"/>
    <w:rsid w:val="004E5C03"/>
    <w:rsid w:val="004E6A6D"/>
    <w:rsid w:val="004E6E5A"/>
    <w:rsid w:val="004E6E8F"/>
    <w:rsid w:val="004E6FB9"/>
    <w:rsid w:val="004E7118"/>
    <w:rsid w:val="004F074B"/>
    <w:rsid w:val="004F0765"/>
    <w:rsid w:val="004F12F9"/>
    <w:rsid w:val="004F188B"/>
    <w:rsid w:val="004F1999"/>
    <w:rsid w:val="004F1CCD"/>
    <w:rsid w:val="004F27A5"/>
    <w:rsid w:val="004F3873"/>
    <w:rsid w:val="004F421E"/>
    <w:rsid w:val="004F4602"/>
    <w:rsid w:val="004F49E0"/>
    <w:rsid w:val="004F4FE9"/>
    <w:rsid w:val="004F507C"/>
    <w:rsid w:val="004F5452"/>
    <w:rsid w:val="004F57F3"/>
    <w:rsid w:val="004F5B67"/>
    <w:rsid w:val="004F5C89"/>
    <w:rsid w:val="004F6320"/>
    <w:rsid w:val="004F670B"/>
    <w:rsid w:val="004F74B6"/>
    <w:rsid w:val="004F7F65"/>
    <w:rsid w:val="00500C93"/>
    <w:rsid w:val="00501188"/>
    <w:rsid w:val="00501D41"/>
    <w:rsid w:val="00502201"/>
    <w:rsid w:val="0050223B"/>
    <w:rsid w:val="00502874"/>
    <w:rsid w:val="00503011"/>
    <w:rsid w:val="00503D2A"/>
    <w:rsid w:val="0050463E"/>
    <w:rsid w:val="005049F7"/>
    <w:rsid w:val="00504BD6"/>
    <w:rsid w:val="00504D11"/>
    <w:rsid w:val="00504FEC"/>
    <w:rsid w:val="00505B63"/>
    <w:rsid w:val="00505D1C"/>
    <w:rsid w:val="00505DDE"/>
    <w:rsid w:val="00506544"/>
    <w:rsid w:val="0050686E"/>
    <w:rsid w:val="00506D36"/>
    <w:rsid w:val="00506FFB"/>
    <w:rsid w:val="00507596"/>
    <w:rsid w:val="00507E74"/>
    <w:rsid w:val="00510551"/>
    <w:rsid w:val="00510E51"/>
    <w:rsid w:val="00510EF4"/>
    <w:rsid w:val="005113FD"/>
    <w:rsid w:val="00511408"/>
    <w:rsid w:val="0051164A"/>
    <w:rsid w:val="00511723"/>
    <w:rsid w:val="005119AD"/>
    <w:rsid w:val="0051287E"/>
    <w:rsid w:val="0051329C"/>
    <w:rsid w:val="005134AA"/>
    <w:rsid w:val="005143B5"/>
    <w:rsid w:val="00514408"/>
    <w:rsid w:val="00514A0E"/>
    <w:rsid w:val="00514BE0"/>
    <w:rsid w:val="0051529F"/>
    <w:rsid w:val="005155AC"/>
    <w:rsid w:val="00515849"/>
    <w:rsid w:val="00516C78"/>
    <w:rsid w:val="00516DC6"/>
    <w:rsid w:val="00516DF1"/>
    <w:rsid w:val="005178AA"/>
    <w:rsid w:val="00517F2B"/>
    <w:rsid w:val="00520289"/>
    <w:rsid w:val="00521792"/>
    <w:rsid w:val="00522295"/>
    <w:rsid w:val="00522687"/>
    <w:rsid w:val="00522F5D"/>
    <w:rsid w:val="005230C7"/>
    <w:rsid w:val="0052327A"/>
    <w:rsid w:val="00523411"/>
    <w:rsid w:val="00523E24"/>
    <w:rsid w:val="0052404E"/>
    <w:rsid w:val="00524D0F"/>
    <w:rsid w:val="00525096"/>
    <w:rsid w:val="00525190"/>
    <w:rsid w:val="00525763"/>
    <w:rsid w:val="00525D10"/>
    <w:rsid w:val="00525DE5"/>
    <w:rsid w:val="005261E8"/>
    <w:rsid w:val="00526335"/>
    <w:rsid w:val="0052652E"/>
    <w:rsid w:val="00526797"/>
    <w:rsid w:val="005268C0"/>
    <w:rsid w:val="00527C5C"/>
    <w:rsid w:val="00527FA4"/>
    <w:rsid w:val="00530131"/>
    <w:rsid w:val="005305B6"/>
    <w:rsid w:val="00531437"/>
    <w:rsid w:val="005318D4"/>
    <w:rsid w:val="005318DB"/>
    <w:rsid w:val="00532B62"/>
    <w:rsid w:val="00532B9E"/>
    <w:rsid w:val="005332C0"/>
    <w:rsid w:val="005332EA"/>
    <w:rsid w:val="0053397A"/>
    <w:rsid w:val="00533E25"/>
    <w:rsid w:val="005346A2"/>
    <w:rsid w:val="00534B7B"/>
    <w:rsid w:val="00535087"/>
    <w:rsid w:val="0053575A"/>
    <w:rsid w:val="00535A1F"/>
    <w:rsid w:val="00535FF0"/>
    <w:rsid w:val="0053641C"/>
    <w:rsid w:val="00536B46"/>
    <w:rsid w:val="00536DE2"/>
    <w:rsid w:val="005373D3"/>
    <w:rsid w:val="00540B4A"/>
    <w:rsid w:val="00540EDD"/>
    <w:rsid w:val="00540FDB"/>
    <w:rsid w:val="00541A37"/>
    <w:rsid w:val="00541F46"/>
    <w:rsid w:val="005422BF"/>
    <w:rsid w:val="005422F1"/>
    <w:rsid w:val="005423BC"/>
    <w:rsid w:val="005427B1"/>
    <w:rsid w:val="005432B5"/>
    <w:rsid w:val="00543AC0"/>
    <w:rsid w:val="00544C5E"/>
    <w:rsid w:val="0054507A"/>
    <w:rsid w:val="0054518B"/>
    <w:rsid w:val="005455E6"/>
    <w:rsid w:val="005460ED"/>
    <w:rsid w:val="00547257"/>
    <w:rsid w:val="005473F7"/>
    <w:rsid w:val="00547CC0"/>
    <w:rsid w:val="0055010F"/>
    <w:rsid w:val="0055098E"/>
    <w:rsid w:val="00550C42"/>
    <w:rsid w:val="00550C88"/>
    <w:rsid w:val="00550D34"/>
    <w:rsid w:val="00550FF9"/>
    <w:rsid w:val="005510E9"/>
    <w:rsid w:val="00551E3B"/>
    <w:rsid w:val="00552A4C"/>
    <w:rsid w:val="00552E1E"/>
    <w:rsid w:val="00553099"/>
    <w:rsid w:val="0055319F"/>
    <w:rsid w:val="005537FE"/>
    <w:rsid w:val="0055459F"/>
    <w:rsid w:val="00555ECF"/>
    <w:rsid w:val="0055636C"/>
    <w:rsid w:val="00556442"/>
    <w:rsid w:val="0055648A"/>
    <w:rsid w:val="00556A37"/>
    <w:rsid w:val="00556E9A"/>
    <w:rsid w:val="00557E92"/>
    <w:rsid w:val="00561AB8"/>
    <w:rsid w:val="005621CB"/>
    <w:rsid w:val="00562334"/>
    <w:rsid w:val="00564DF8"/>
    <w:rsid w:val="0056520F"/>
    <w:rsid w:val="00565383"/>
    <w:rsid w:val="005654E7"/>
    <w:rsid w:val="0056697C"/>
    <w:rsid w:val="0056715B"/>
    <w:rsid w:val="005672C3"/>
    <w:rsid w:val="005679B9"/>
    <w:rsid w:val="00567E3D"/>
    <w:rsid w:val="00570242"/>
    <w:rsid w:val="005715C4"/>
    <w:rsid w:val="00571A62"/>
    <w:rsid w:val="005720F1"/>
    <w:rsid w:val="00572D82"/>
    <w:rsid w:val="00572DB7"/>
    <w:rsid w:val="00572F99"/>
    <w:rsid w:val="005738AB"/>
    <w:rsid w:val="005739E0"/>
    <w:rsid w:val="00574119"/>
    <w:rsid w:val="005744D6"/>
    <w:rsid w:val="00574A31"/>
    <w:rsid w:val="00574B86"/>
    <w:rsid w:val="00574EC8"/>
    <w:rsid w:val="005755D9"/>
    <w:rsid w:val="00575852"/>
    <w:rsid w:val="00576EF0"/>
    <w:rsid w:val="00577900"/>
    <w:rsid w:val="00577A1A"/>
    <w:rsid w:val="00580025"/>
    <w:rsid w:val="00580265"/>
    <w:rsid w:val="0058088C"/>
    <w:rsid w:val="00580984"/>
    <w:rsid w:val="005811A8"/>
    <w:rsid w:val="00581229"/>
    <w:rsid w:val="005816ED"/>
    <w:rsid w:val="005826F8"/>
    <w:rsid w:val="0058395E"/>
    <w:rsid w:val="00583DFC"/>
    <w:rsid w:val="0058420A"/>
    <w:rsid w:val="005843CB"/>
    <w:rsid w:val="005844D6"/>
    <w:rsid w:val="005849A3"/>
    <w:rsid w:val="00585797"/>
    <w:rsid w:val="00585CB3"/>
    <w:rsid w:val="00586928"/>
    <w:rsid w:val="00586A31"/>
    <w:rsid w:val="005877DF"/>
    <w:rsid w:val="005909AB"/>
    <w:rsid w:val="00590A9C"/>
    <w:rsid w:val="00590E46"/>
    <w:rsid w:val="0059265A"/>
    <w:rsid w:val="00593F26"/>
    <w:rsid w:val="00594678"/>
    <w:rsid w:val="0059481F"/>
    <w:rsid w:val="00595891"/>
    <w:rsid w:val="00595C07"/>
    <w:rsid w:val="00595EF9"/>
    <w:rsid w:val="005963D5"/>
    <w:rsid w:val="00596957"/>
    <w:rsid w:val="00596B7D"/>
    <w:rsid w:val="0059709C"/>
    <w:rsid w:val="005A0505"/>
    <w:rsid w:val="005A082E"/>
    <w:rsid w:val="005A0865"/>
    <w:rsid w:val="005A08DD"/>
    <w:rsid w:val="005A11B6"/>
    <w:rsid w:val="005A1342"/>
    <w:rsid w:val="005A1871"/>
    <w:rsid w:val="005A28A6"/>
    <w:rsid w:val="005A292F"/>
    <w:rsid w:val="005A2A12"/>
    <w:rsid w:val="005A3233"/>
    <w:rsid w:val="005A3D56"/>
    <w:rsid w:val="005A4BCE"/>
    <w:rsid w:val="005A56A2"/>
    <w:rsid w:val="005A6CA8"/>
    <w:rsid w:val="005A6F2F"/>
    <w:rsid w:val="005A75E9"/>
    <w:rsid w:val="005B093B"/>
    <w:rsid w:val="005B0BC3"/>
    <w:rsid w:val="005B0C7E"/>
    <w:rsid w:val="005B12BC"/>
    <w:rsid w:val="005B14EF"/>
    <w:rsid w:val="005B1D34"/>
    <w:rsid w:val="005B1F98"/>
    <w:rsid w:val="005B2134"/>
    <w:rsid w:val="005B3651"/>
    <w:rsid w:val="005B3E17"/>
    <w:rsid w:val="005B3E94"/>
    <w:rsid w:val="005B5728"/>
    <w:rsid w:val="005B6A58"/>
    <w:rsid w:val="005B7141"/>
    <w:rsid w:val="005B7168"/>
    <w:rsid w:val="005B752C"/>
    <w:rsid w:val="005C03A2"/>
    <w:rsid w:val="005C146D"/>
    <w:rsid w:val="005C16CE"/>
    <w:rsid w:val="005C2394"/>
    <w:rsid w:val="005C2C71"/>
    <w:rsid w:val="005C2E33"/>
    <w:rsid w:val="005C3B00"/>
    <w:rsid w:val="005C40E1"/>
    <w:rsid w:val="005C45E2"/>
    <w:rsid w:val="005C4776"/>
    <w:rsid w:val="005C4DCA"/>
    <w:rsid w:val="005C5109"/>
    <w:rsid w:val="005C682E"/>
    <w:rsid w:val="005C6B11"/>
    <w:rsid w:val="005C7E43"/>
    <w:rsid w:val="005D0666"/>
    <w:rsid w:val="005D09DC"/>
    <w:rsid w:val="005D0B3A"/>
    <w:rsid w:val="005D0D3D"/>
    <w:rsid w:val="005D16E1"/>
    <w:rsid w:val="005D1AE6"/>
    <w:rsid w:val="005D1CB5"/>
    <w:rsid w:val="005D1CBD"/>
    <w:rsid w:val="005D22B5"/>
    <w:rsid w:val="005D2649"/>
    <w:rsid w:val="005D26FC"/>
    <w:rsid w:val="005D29DC"/>
    <w:rsid w:val="005D2F58"/>
    <w:rsid w:val="005D3885"/>
    <w:rsid w:val="005D4911"/>
    <w:rsid w:val="005D5DF8"/>
    <w:rsid w:val="005D5FE0"/>
    <w:rsid w:val="005D6860"/>
    <w:rsid w:val="005D7002"/>
    <w:rsid w:val="005D73A4"/>
    <w:rsid w:val="005D78C4"/>
    <w:rsid w:val="005D7F5C"/>
    <w:rsid w:val="005E022F"/>
    <w:rsid w:val="005E0D25"/>
    <w:rsid w:val="005E1254"/>
    <w:rsid w:val="005E19F8"/>
    <w:rsid w:val="005E2A0C"/>
    <w:rsid w:val="005E3921"/>
    <w:rsid w:val="005E46DF"/>
    <w:rsid w:val="005E4AA5"/>
    <w:rsid w:val="005E50B4"/>
    <w:rsid w:val="005E5C08"/>
    <w:rsid w:val="005E5E14"/>
    <w:rsid w:val="005E63E5"/>
    <w:rsid w:val="005E6F96"/>
    <w:rsid w:val="005E728F"/>
    <w:rsid w:val="005E7847"/>
    <w:rsid w:val="005F08FC"/>
    <w:rsid w:val="005F0AE4"/>
    <w:rsid w:val="005F0B95"/>
    <w:rsid w:val="005F0C53"/>
    <w:rsid w:val="005F1308"/>
    <w:rsid w:val="005F1585"/>
    <w:rsid w:val="005F1636"/>
    <w:rsid w:val="005F2AFA"/>
    <w:rsid w:val="005F2E8B"/>
    <w:rsid w:val="005F48BD"/>
    <w:rsid w:val="005F4D4D"/>
    <w:rsid w:val="005F4ED2"/>
    <w:rsid w:val="005F505C"/>
    <w:rsid w:val="005F5769"/>
    <w:rsid w:val="005F57EA"/>
    <w:rsid w:val="005F64EB"/>
    <w:rsid w:val="005F654F"/>
    <w:rsid w:val="005F6A9F"/>
    <w:rsid w:val="005F6B8D"/>
    <w:rsid w:val="005F6D65"/>
    <w:rsid w:val="005F7688"/>
    <w:rsid w:val="005F77CB"/>
    <w:rsid w:val="00600176"/>
    <w:rsid w:val="006006C0"/>
    <w:rsid w:val="00600BA1"/>
    <w:rsid w:val="00601633"/>
    <w:rsid w:val="00602D15"/>
    <w:rsid w:val="00602D7E"/>
    <w:rsid w:val="00603AF9"/>
    <w:rsid w:val="00603C3F"/>
    <w:rsid w:val="006042A0"/>
    <w:rsid w:val="006044E4"/>
    <w:rsid w:val="006048DB"/>
    <w:rsid w:val="00604B14"/>
    <w:rsid w:val="00604EBC"/>
    <w:rsid w:val="006056EC"/>
    <w:rsid w:val="00605E59"/>
    <w:rsid w:val="0060668E"/>
    <w:rsid w:val="00606848"/>
    <w:rsid w:val="00607024"/>
    <w:rsid w:val="0060739D"/>
    <w:rsid w:val="00607AC5"/>
    <w:rsid w:val="006108FD"/>
    <w:rsid w:val="00610C4B"/>
    <w:rsid w:val="00610DA2"/>
    <w:rsid w:val="00613D51"/>
    <w:rsid w:val="00613E1F"/>
    <w:rsid w:val="00614407"/>
    <w:rsid w:val="0061518D"/>
    <w:rsid w:val="006153DE"/>
    <w:rsid w:val="006154F0"/>
    <w:rsid w:val="00615865"/>
    <w:rsid w:val="00616331"/>
    <w:rsid w:val="00616849"/>
    <w:rsid w:val="00616B55"/>
    <w:rsid w:val="00616C76"/>
    <w:rsid w:val="00617C9D"/>
    <w:rsid w:val="00617D24"/>
    <w:rsid w:val="006204D5"/>
    <w:rsid w:val="006207FA"/>
    <w:rsid w:val="00620B08"/>
    <w:rsid w:val="00620F97"/>
    <w:rsid w:val="006211EB"/>
    <w:rsid w:val="00621671"/>
    <w:rsid w:val="00621B33"/>
    <w:rsid w:val="00621E38"/>
    <w:rsid w:val="00622909"/>
    <w:rsid w:val="006231EA"/>
    <w:rsid w:val="00623313"/>
    <w:rsid w:val="00623323"/>
    <w:rsid w:val="00623470"/>
    <w:rsid w:val="00623BAA"/>
    <w:rsid w:val="00623BFE"/>
    <w:rsid w:val="00624497"/>
    <w:rsid w:val="0062517D"/>
    <w:rsid w:val="00625977"/>
    <w:rsid w:val="006267FF"/>
    <w:rsid w:val="00627D7C"/>
    <w:rsid w:val="0063057E"/>
    <w:rsid w:val="00631587"/>
    <w:rsid w:val="006316D9"/>
    <w:rsid w:val="00632076"/>
    <w:rsid w:val="0063217D"/>
    <w:rsid w:val="0063268C"/>
    <w:rsid w:val="006328BC"/>
    <w:rsid w:val="00633D29"/>
    <w:rsid w:val="00635F0F"/>
    <w:rsid w:val="00637189"/>
    <w:rsid w:val="006379D3"/>
    <w:rsid w:val="006407FE"/>
    <w:rsid w:val="00640E6E"/>
    <w:rsid w:val="006410B7"/>
    <w:rsid w:val="00641984"/>
    <w:rsid w:val="00641F74"/>
    <w:rsid w:val="00642225"/>
    <w:rsid w:val="00642D2C"/>
    <w:rsid w:val="0064375B"/>
    <w:rsid w:val="0064426C"/>
    <w:rsid w:val="00644A3E"/>
    <w:rsid w:val="00645132"/>
    <w:rsid w:val="006458D8"/>
    <w:rsid w:val="00645979"/>
    <w:rsid w:val="00645AF1"/>
    <w:rsid w:val="00645EDF"/>
    <w:rsid w:val="00645FD9"/>
    <w:rsid w:val="00646003"/>
    <w:rsid w:val="006460E2"/>
    <w:rsid w:val="00647397"/>
    <w:rsid w:val="00647428"/>
    <w:rsid w:val="00647B59"/>
    <w:rsid w:val="006504C3"/>
    <w:rsid w:val="0065103C"/>
    <w:rsid w:val="006513FC"/>
    <w:rsid w:val="0065245D"/>
    <w:rsid w:val="006538F0"/>
    <w:rsid w:val="00653DD1"/>
    <w:rsid w:val="00654411"/>
    <w:rsid w:val="00654876"/>
    <w:rsid w:val="00654BDD"/>
    <w:rsid w:val="00655830"/>
    <w:rsid w:val="00655B29"/>
    <w:rsid w:val="006563FF"/>
    <w:rsid w:val="00656638"/>
    <w:rsid w:val="00656828"/>
    <w:rsid w:val="00656D58"/>
    <w:rsid w:val="006579E8"/>
    <w:rsid w:val="006579EF"/>
    <w:rsid w:val="00660825"/>
    <w:rsid w:val="006608D6"/>
    <w:rsid w:val="00660AC0"/>
    <w:rsid w:val="006612BB"/>
    <w:rsid w:val="00661469"/>
    <w:rsid w:val="00661953"/>
    <w:rsid w:val="00661B23"/>
    <w:rsid w:val="006620D9"/>
    <w:rsid w:val="00662975"/>
    <w:rsid w:val="0066306C"/>
    <w:rsid w:val="00663D0F"/>
    <w:rsid w:val="00663FED"/>
    <w:rsid w:val="006641B8"/>
    <w:rsid w:val="00664316"/>
    <w:rsid w:val="0066533D"/>
    <w:rsid w:val="00665837"/>
    <w:rsid w:val="00666709"/>
    <w:rsid w:val="006669B4"/>
    <w:rsid w:val="006674B9"/>
    <w:rsid w:val="00667A71"/>
    <w:rsid w:val="00670502"/>
    <w:rsid w:val="00671225"/>
    <w:rsid w:val="006712A3"/>
    <w:rsid w:val="00671583"/>
    <w:rsid w:val="006719FF"/>
    <w:rsid w:val="00671C2D"/>
    <w:rsid w:val="00671C46"/>
    <w:rsid w:val="0067217A"/>
    <w:rsid w:val="006725A6"/>
    <w:rsid w:val="006725EA"/>
    <w:rsid w:val="006730F5"/>
    <w:rsid w:val="006731B9"/>
    <w:rsid w:val="006742D2"/>
    <w:rsid w:val="0067490F"/>
    <w:rsid w:val="00674B5C"/>
    <w:rsid w:val="00674C5D"/>
    <w:rsid w:val="006757C8"/>
    <w:rsid w:val="00676756"/>
    <w:rsid w:val="006776DD"/>
    <w:rsid w:val="006778BF"/>
    <w:rsid w:val="00680170"/>
    <w:rsid w:val="006815F3"/>
    <w:rsid w:val="0068259E"/>
    <w:rsid w:val="0068276E"/>
    <w:rsid w:val="00682B4D"/>
    <w:rsid w:val="0068350C"/>
    <w:rsid w:val="00683CE2"/>
    <w:rsid w:val="00684604"/>
    <w:rsid w:val="006846A1"/>
    <w:rsid w:val="00684DE6"/>
    <w:rsid w:val="00685687"/>
    <w:rsid w:val="0068605A"/>
    <w:rsid w:val="006862E6"/>
    <w:rsid w:val="00686AA0"/>
    <w:rsid w:val="00686F92"/>
    <w:rsid w:val="00687FD8"/>
    <w:rsid w:val="006900FC"/>
    <w:rsid w:val="00690864"/>
    <w:rsid w:val="006909F6"/>
    <w:rsid w:val="00690DE8"/>
    <w:rsid w:val="00691248"/>
    <w:rsid w:val="00691C41"/>
    <w:rsid w:val="00691E26"/>
    <w:rsid w:val="006920BD"/>
    <w:rsid w:val="00692535"/>
    <w:rsid w:val="0069341B"/>
    <w:rsid w:val="006939C5"/>
    <w:rsid w:val="006940CF"/>
    <w:rsid w:val="006944C3"/>
    <w:rsid w:val="006957AE"/>
    <w:rsid w:val="00695B40"/>
    <w:rsid w:val="00695C5C"/>
    <w:rsid w:val="00696609"/>
    <w:rsid w:val="00696C6C"/>
    <w:rsid w:val="006975D0"/>
    <w:rsid w:val="00697784"/>
    <w:rsid w:val="006979AC"/>
    <w:rsid w:val="00697D0E"/>
    <w:rsid w:val="00697ECE"/>
    <w:rsid w:val="006A0593"/>
    <w:rsid w:val="006A06A9"/>
    <w:rsid w:val="006A0CA7"/>
    <w:rsid w:val="006A11C2"/>
    <w:rsid w:val="006A1301"/>
    <w:rsid w:val="006A1401"/>
    <w:rsid w:val="006A1577"/>
    <w:rsid w:val="006A1B0E"/>
    <w:rsid w:val="006A3865"/>
    <w:rsid w:val="006A3A14"/>
    <w:rsid w:val="006A3CE9"/>
    <w:rsid w:val="006A4553"/>
    <w:rsid w:val="006A4BFF"/>
    <w:rsid w:val="006A509C"/>
    <w:rsid w:val="006A5102"/>
    <w:rsid w:val="006A5454"/>
    <w:rsid w:val="006A6B28"/>
    <w:rsid w:val="006A77C5"/>
    <w:rsid w:val="006A7A40"/>
    <w:rsid w:val="006A7DC5"/>
    <w:rsid w:val="006B00F3"/>
    <w:rsid w:val="006B0637"/>
    <w:rsid w:val="006B1584"/>
    <w:rsid w:val="006B1642"/>
    <w:rsid w:val="006B1723"/>
    <w:rsid w:val="006B2EA7"/>
    <w:rsid w:val="006B3210"/>
    <w:rsid w:val="006B386E"/>
    <w:rsid w:val="006B40AB"/>
    <w:rsid w:val="006B487E"/>
    <w:rsid w:val="006B4FDA"/>
    <w:rsid w:val="006B5707"/>
    <w:rsid w:val="006B5B27"/>
    <w:rsid w:val="006B6418"/>
    <w:rsid w:val="006C08D1"/>
    <w:rsid w:val="006C0995"/>
    <w:rsid w:val="006C12D5"/>
    <w:rsid w:val="006C1AA7"/>
    <w:rsid w:val="006C1AF5"/>
    <w:rsid w:val="006C1FEF"/>
    <w:rsid w:val="006C32F3"/>
    <w:rsid w:val="006C3AD7"/>
    <w:rsid w:val="006C4D45"/>
    <w:rsid w:val="006C592C"/>
    <w:rsid w:val="006C593D"/>
    <w:rsid w:val="006C6168"/>
    <w:rsid w:val="006C61AA"/>
    <w:rsid w:val="006C6816"/>
    <w:rsid w:val="006C7247"/>
    <w:rsid w:val="006C7670"/>
    <w:rsid w:val="006C783C"/>
    <w:rsid w:val="006C7BC9"/>
    <w:rsid w:val="006D019C"/>
    <w:rsid w:val="006D0463"/>
    <w:rsid w:val="006D1FAD"/>
    <w:rsid w:val="006D2068"/>
    <w:rsid w:val="006D211F"/>
    <w:rsid w:val="006D229B"/>
    <w:rsid w:val="006D31E7"/>
    <w:rsid w:val="006D3403"/>
    <w:rsid w:val="006D4D58"/>
    <w:rsid w:val="006D50D4"/>
    <w:rsid w:val="006D59FF"/>
    <w:rsid w:val="006D63C7"/>
    <w:rsid w:val="006D6C40"/>
    <w:rsid w:val="006D7005"/>
    <w:rsid w:val="006D70DA"/>
    <w:rsid w:val="006D731E"/>
    <w:rsid w:val="006D7534"/>
    <w:rsid w:val="006D7DFA"/>
    <w:rsid w:val="006E00F5"/>
    <w:rsid w:val="006E14A9"/>
    <w:rsid w:val="006E182B"/>
    <w:rsid w:val="006E2619"/>
    <w:rsid w:val="006E2AA1"/>
    <w:rsid w:val="006E3B4B"/>
    <w:rsid w:val="006E3D2F"/>
    <w:rsid w:val="006E45FE"/>
    <w:rsid w:val="006E4F47"/>
    <w:rsid w:val="006E67BF"/>
    <w:rsid w:val="006E7252"/>
    <w:rsid w:val="006E75B0"/>
    <w:rsid w:val="006F0135"/>
    <w:rsid w:val="006F0A86"/>
    <w:rsid w:val="006F1634"/>
    <w:rsid w:val="006F23AF"/>
    <w:rsid w:val="006F24BB"/>
    <w:rsid w:val="006F2A01"/>
    <w:rsid w:val="006F2AD2"/>
    <w:rsid w:val="006F3CDD"/>
    <w:rsid w:val="006F3D89"/>
    <w:rsid w:val="006F41C2"/>
    <w:rsid w:val="006F4A64"/>
    <w:rsid w:val="006F4DE8"/>
    <w:rsid w:val="006F5941"/>
    <w:rsid w:val="006F5C53"/>
    <w:rsid w:val="006F5F7D"/>
    <w:rsid w:val="006F65B4"/>
    <w:rsid w:val="006F7A80"/>
    <w:rsid w:val="0070064C"/>
    <w:rsid w:val="00700AD1"/>
    <w:rsid w:val="00701E1B"/>
    <w:rsid w:val="0070327A"/>
    <w:rsid w:val="00703899"/>
    <w:rsid w:val="007038EF"/>
    <w:rsid w:val="00703E64"/>
    <w:rsid w:val="007052F4"/>
    <w:rsid w:val="0070533D"/>
    <w:rsid w:val="00705671"/>
    <w:rsid w:val="0070649B"/>
    <w:rsid w:val="00707228"/>
    <w:rsid w:val="00707362"/>
    <w:rsid w:val="007074D5"/>
    <w:rsid w:val="00707B2A"/>
    <w:rsid w:val="0071035E"/>
    <w:rsid w:val="00710D69"/>
    <w:rsid w:val="00711047"/>
    <w:rsid w:val="00711225"/>
    <w:rsid w:val="00712748"/>
    <w:rsid w:val="00712A1A"/>
    <w:rsid w:val="00712FC9"/>
    <w:rsid w:val="0071364A"/>
    <w:rsid w:val="00713AF8"/>
    <w:rsid w:val="0071598C"/>
    <w:rsid w:val="00715DD2"/>
    <w:rsid w:val="007169F8"/>
    <w:rsid w:val="00717177"/>
    <w:rsid w:val="0072016E"/>
    <w:rsid w:val="007201A7"/>
    <w:rsid w:val="0072060C"/>
    <w:rsid w:val="00720F3E"/>
    <w:rsid w:val="00721174"/>
    <w:rsid w:val="00722071"/>
    <w:rsid w:val="00722DC8"/>
    <w:rsid w:val="00723727"/>
    <w:rsid w:val="007241AF"/>
    <w:rsid w:val="00724429"/>
    <w:rsid w:val="00724510"/>
    <w:rsid w:val="00724A06"/>
    <w:rsid w:val="00724EA6"/>
    <w:rsid w:val="0072520B"/>
    <w:rsid w:val="0072547D"/>
    <w:rsid w:val="00726603"/>
    <w:rsid w:val="00726B1E"/>
    <w:rsid w:val="00727387"/>
    <w:rsid w:val="00730774"/>
    <w:rsid w:val="007307D6"/>
    <w:rsid w:val="00731100"/>
    <w:rsid w:val="007318F6"/>
    <w:rsid w:val="00732000"/>
    <w:rsid w:val="00732387"/>
    <w:rsid w:val="0073265B"/>
    <w:rsid w:val="00733451"/>
    <w:rsid w:val="0073386C"/>
    <w:rsid w:val="0073396C"/>
    <w:rsid w:val="00733CF1"/>
    <w:rsid w:val="00733F52"/>
    <w:rsid w:val="007345C8"/>
    <w:rsid w:val="007356F9"/>
    <w:rsid w:val="007358D7"/>
    <w:rsid w:val="00735D64"/>
    <w:rsid w:val="00735E6F"/>
    <w:rsid w:val="00737672"/>
    <w:rsid w:val="00737C5C"/>
    <w:rsid w:val="00737C64"/>
    <w:rsid w:val="00740315"/>
    <w:rsid w:val="007406DA"/>
    <w:rsid w:val="00740792"/>
    <w:rsid w:val="00740950"/>
    <w:rsid w:val="00740CCD"/>
    <w:rsid w:val="00740DCA"/>
    <w:rsid w:val="00740E1E"/>
    <w:rsid w:val="00740F1D"/>
    <w:rsid w:val="0074145F"/>
    <w:rsid w:val="007415CE"/>
    <w:rsid w:val="007417C7"/>
    <w:rsid w:val="007420A6"/>
    <w:rsid w:val="00742A49"/>
    <w:rsid w:val="0074313D"/>
    <w:rsid w:val="007433DD"/>
    <w:rsid w:val="00743875"/>
    <w:rsid w:val="00743B31"/>
    <w:rsid w:val="00744039"/>
    <w:rsid w:val="00744451"/>
    <w:rsid w:val="00744FDD"/>
    <w:rsid w:val="0074576F"/>
    <w:rsid w:val="00745D10"/>
    <w:rsid w:val="00746066"/>
    <w:rsid w:val="00746F75"/>
    <w:rsid w:val="00747125"/>
    <w:rsid w:val="00747A0A"/>
    <w:rsid w:val="00747B76"/>
    <w:rsid w:val="00747EDD"/>
    <w:rsid w:val="0075031B"/>
    <w:rsid w:val="00750AA5"/>
    <w:rsid w:val="00750C28"/>
    <w:rsid w:val="00750EAB"/>
    <w:rsid w:val="00751506"/>
    <w:rsid w:val="00751BC5"/>
    <w:rsid w:val="007521E3"/>
    <w:rsid w:val="00752B49"/>
    <w:rsid w:val="00753483"/>
    <w:rsid w:val="0075375F"/>
    <w:rsid w:val="0075377A"/>
    <w:rsid w:val="00753A35"/>
    <w:rsid w:val="007540FB"/>
    <w:rsid w:val="007543F6"/>
    <w:rsid w:val="007550D0"/>
    <w:rsid w:val="007553F6"/>
    <w:rsid w:val="00755E44"/>
    <w:rsid w:val="00757462"/>
    <w:rsid w:val="007575F1"/>
    <w:rsid w:val="00760069"/>
    <w:rsid w:val="00760B25"/>
    <w:rsid w:val="00761403"/>
    <w:rsid w:val="007616EE"/>
    <w:rsid w:val="0076187E"/>
    <w:rsid w:val="0076195B"/>
    <w:rsid w:val="00761B2F"/>
    <w:rsid w:val="00761B59"/>
    <w:rsid w:val="00762687"/>
    <w:rsid w:val="00762851"/>
    <w:rsid w:val="00762890"/>
    <w:rsid w:val="00762AD9"/>
    <w:rsid w:val="00762E71"/>
    <w:rsid w:val="00762EF9"/>
    <w:rsid w:val="00763C60"/>
    <w:rsid w:val="00765BB3"/>
    <w:rsid w:val="00765DFA"/>
    <w:rsid w:val="00766577"/>
    <w:rsid w:val="0076697F"/>
    <w:rsid w:val="00766FF9"/>
    <w:rsid w:val="00767470"/>
    <w:rsid w:val="007676B0"/>
    <w:rsid w:val="00767861"/>
    <w:rsid w:val="007702E3"/>
    <w:rsid w:val="0077032C"/>
    <w:rsid w:val="00770F41"/>
    <w:rsid w:val="0077190F"/>
    <w:rsid w:val="00771B01"/>
    <w:rsid w:val="00771DE9"/>
    <w:rsid w:val="00771F25"/>
    <w:rsid w:val="0077352E"/>
    <w:rsid w:val="00773833"/>
    <w:rsid w:val="007746AB"/>
    <w:rsid w:val="00774C35"/>
    <w:rsid w:val="00775FF3"/>
    <w:rsid w:val="00776A6E"/>
    <w:rsid w:val="00776D52"/>
    <w:rsid w:val="00777A74"/>
    <w:rsid w:val="0078036E"/>
    <w:rsid w:val="007805A6"/>
    <w:rsid w:val="00781CA2"/>
    <w:rsid w:val="00781CDC"/>
    <w:rsid w:val="00781F6E"/>
    <w:rsid w:val="00781FFE"/>
    <w:rsid w:val="0078252C"/>
    <w:rsid w:val="007827B4"/>
    <w:rsid w:val="00782CDD"/>
    <w:rsid w:val="00783E3F"/>
    <w:rsid w:val="00784010"/>
    <w:rsid w:val="00784385"/>
    <w:rsid w:val="0078454B"/>
    <w:rsid w:val="00784ED6"/>
    <w:rsid w:val="00785C72"/>
    <w:rsid w:val="007869D9"/>
    <w:rsid w:val="00786B35"/>
    <w:rsid w:val="00786E66"/>
    <w:rsid w:val="0078708D"/>
    <w:rsid w:val="007875EA"/>
    <w:rsid w:val="007877DF"/>
    <w:rsid w:val="00787E5F"/>
    <w:rsid w:val="00787E68"/>
    <w:rsid w:val="00787E7C"/>
    <w:rsid w:val="007907B7"/>
    <w:rsid w:val="007909E2"/>
    <w:rsid w:val="00791270"/>
    <w:rsid w:val="00791767"/>
    <w:rsid w:val="00792000"/>
    <w:rsid w:val="00792B59"/>
    <w:rsid w:val="007940E9"/>
    <w:rsid w:val="00794C59"/>
    <w:rsid w:val="00796358"/>
    <w:rsid w:val="00796AA6"/>
    <w:rsid w:val="00796EB3"/>
    <w:rsid w:val="007977E4"/>
    <w:rsid w:val="007A0E89"/>
    <w:rsid w:val="007A1A81"/>
    <w:rsid w:val="007A2D3B"/>
    <w:rsid w:val="007A2DB6"/>
    <w:rsid w:val="007A32C3"/>
    <w:rsid w:val="007A4AA6"/>
    <w:rsid w:val="007A4E13"/>
    <w:rsid w:val="007A5572"/>
    <w:rsid w:val="007A5885"/>
    <w:rsid w:val="007A5E39"/>
    <w:rsid w:val="007A6747"/>
    <w:rsid w:val="007A6871"/>
    <w:rsid w:val="007A7056"/>
    <w:rsid w:val="007A7493"/>
    <w:rsid w:val="007B0412"/>
    <w:rsid w:val="007B1045"/>
    <w:rsid w:val="007B127E"/>
    <w:rsid w:val="007B1624"/>
    <w:rsid w:val="007B336C"/>
    <w:rsid w:val="007B33DD"/>
    <w:rsid w:val="007B3796"/>
    <w:rsid w:val="007B461F"/>
    <w:rsid w:val="007B4B4E"/>
    <w:rsid w:val="007B4CC5"/>
    <w:rsid w:val="007B57B9"/>
    <w:rsid w:val="007B60E0"/>
    <w:rsid w:val="007B6179"/>
    <w:rsid w:val="007B6BE3"/>
    <w:rsid w:val="007B716E"/>
    <w:rsid w:val="007B7854"/>
    <w:rsid w:val="007B7CDE"/>
    <w:rsid w:val="007C03E5"/>
    <w:rsid w:val="007C0BA2"/>
    <w:rsid w:val="007C0C29"/>
    <w:rsid w:val="007C133E"/>
    <w:rsid w:val="007C161F"/>
    <w:rsid w:val="007C1CB6"/>
    <w:rsid w:val="007C23A5"/>
    <w:rsid w:val="007C2A43"/>
    <w:rsid w:val="007C3483"/>
    <w:rsid w:val="007C3EF8"/>
    <w:rsid w:val="007C4E51"/>
    <w:rsid w:val="007C5FFA"/>
    <w:rsid w:val="007C62C3"/>
    <w:rsid w:val="007C7182"/>
    <w:rsid w:val="007C762A"/>
    <w:rsid w:val="007C763D"/>
    <w:rsid w:val="007D1885"/>
    <w:rsid w:val="007D1C71"/>
    <w:rsid w:val="007D2639"/>
    <w:rsid w:val="007D2A4B"/>
    <w:rsid w:val="007D2ABB"/>
    <w:rsid w:val="007D30E2"/>
    <w:rsid w:val="007D30F7"/>
    <w:rsid w:val="007D32F2"/>
    <w:rsid w:val="007D3CCF"/>
    <w:rsid w:val="007D3D74"/>
    <w:rsid w:val="007D4889"/>
    <w:rsid w:val="007D4F12"/>
    <w:rsid w:val="007D58BA"/>
    <w:rsid w:val="007D6782"/>
    <w:rsid w:val="007D67E7"/>
    <w:rsid w:val="007D68A0"/>
    <w:rsid w:val="007D6E70"/>
    <w:rsid w:val="007D6FE8"/>
    <w:rsid w:val="007E04C4"/>
    <w:rsid w:val="007E057A"/>
    <w:rsid w:val="007E09FB"/>
    <w:rsid w:val="007E0B67"/>
    <w:rsid w:val="007E19C6"/>
    <w:rsid w:val="007E3653"/>
    <w:rsid w:val="007E398B"/>
    <w:rsid w:val="007E4796"/>
    <w:rsid w:val="007E48D6"/>
    <w:rsid w:val="007E4D34"/>
    <w:rsid w:val="007E4EEB"/>
    <w:rsid w:val="007E5B48"/>
    <w:rsid w:val="007E6656"/>
    <w:rsid w:val="007E727A"/>
    <w:rsid w:val="007E74B5"/>
    <w:rsid w:val="007E7F9E"/>
    <w:rsid w:val="007F04C7"/>
    <w:rsid w:val="007F09BA"/>
    <w:rsid w:val="007F0AC0"/>
    <w:rsid w:val="007F118E"/>
    <w:rsid w:val="007F1BD4"/>
    <w:rsid w:val="007F1FC6"/>
    <w:rsid w:val="007F24CA"/>
    <w:rsid w:val="007F28EA"/>
    <w:rsid w:val="007F2FD5"/>
    <w:rsid w:val="007F31EA"/>
    <w:rsid w:val="007F35AC"/>
    <w:rsid w:val="007F39F7"/>
    <w:rsid w:val="007F42C7"/>
    <w:rsid w:val="007F4526"/>
    <w:rsid w:val="007F4EC3"/>
    <w:rsid w:val="007F5153"/>
    <w:rsid w:val="007F54E1"/>
    <w:rsid w:val="007F55CF"/>
    <w:rsid w:val="007F5603"/>
    <w:rsid w:val="007F5AD8"/>
    <w:rsid w:val="007F5C4F"/>
    <w:rsid w:val="007F5CC7"/>
    <w:rsid w:val="007F5E37"/>
    <w:rsid w:val="007F6728"/>
    <w:rsid w:val="007F6803"/>
    <w:rsid w:val="007F6D18"/>
    <w:rsid w:val="007F6ED8"/>
    <w:rsid w:val="007F76DD"/>
    <w:rsid w:val="007F7F9C"/>
    <w:rsid w:val="0080024E"/>
    <w:rsid w:val="0080029C"/>
    <w:rsid w:val="00800575"/>
    <w:rsid w:val="00800AE0"/>
    <w:rsid w:val="00800B1E"/>
    <w:rsid w:val="00800E51"/>
    <w:rsid w:val="008013C3"/>
    <w:rsid w:val="008019C1"/>
    <w:rsid w:val="00801C0B"/>
    <w:rsid w:val="008022CD"/>
    <w:rsid w:val="008035A4"/>
    <w:rsid w:val="008037C4"/>
    <w:rsid w:val="008042D4"/>
    <w:rsid w:val="00804329"/>
    <w:rsid w:val="008046A2"/>
    <w:rsid w:val="00804809"/>
    <w:rsid w:val="00804C1D"/>
    <w:rsid w:val="00804DC2"/>
    <w:rsid w:val="00804EAF"/>
    <w:rsid w:val="00804EF2"/>
    <w:rsid w:val="0080506C"/>
    <w:rsid w:val="0080601F"/>
    <w:rsid w:val="00806BA6"/>
    <w:rsid w:val="00807A5A"/>
    <w:rsid w:val="00807EE4"/>
    <w:rsid w:val="00810109"/>
    <w:rsid w:val="008107B4"/>
    <w:rsid w:val="00810A47"/>
    <w:rsid w:val="00810DC2"/>
    <w:rsid w:val="00810DC8"/>
    <w:rsid w:val="008115EB"/>
    <w:rsid w:val="00811B73"/>
    <w:rsid w:val="0081208E"/>
    <w:rsid w:val="00812146"/>
    <w:rsid w:val="008133C4"/>
    <w:rsid w:val="00814558"/>
    <w:rsid w:val="0081480E"/>
    <w:rsid w:val="00814BE8"/>
    <w:rsid w:val="008155F0"/>
    <w:rsid w:val="00815653"/>
    <w:rsid w:val="00815E21"/>
    <w:rsid w:val="00816C45"/>
    <w:rsid w:val="008171C4"/>
    <w:rsid w:val="00817E76"/>
    <w:rsid w:val="0082059F"/>
    <w:rsid w:val="008207EC"/>
    <w:rsid w:val="00820B15"/>
    <w:rsid w:val="00820DDD"/>
    <w:rsid w:val="00821573"/>
    <w:rsid w:val="008217DE"/>
    <w:rsid w:val="00821AA9"/>
    <w:rsid w:val="00821D4D"/>
    <w:rsid w:val="00822980"/>
    <w:rsid w:val="00824086"/>
    <w:rsid w:val="008240F8"/>
    <w:rsid w:val="0082452C"/>
    <w:rsid w:val="008249B8"/>
    <w:rsid w:val="00824E4F"/>
    <w:rsid w:val="0082517C"/>
    <w:rsid w:val="0082591C"/>
    <w:rsid w:val="00825E52"/>
    <w:rsid w:val="0082606E"/>
    <w:rsid w:val="008269F4"/>
    <w:rsid w:val="00826FEB"/>
    <w:rsid w:val="008274D5"/>
    <w:rsid w:val="0082774F"/>
    <w:rsid w:val="00830060"/>
    <w:rsid w:val="0083088B"/>
    <w:rsid w:val="00830F1B"/>
    <w:rsid w:val="00831728"/>
    <w:rsid w:val="00831B7F"/>
    <w:rsid w:val="00832D4F"/>
    <w:rsid w:val="00833065"/>
    <w:rsid w:val="0083329B"/>
    <w:rsid w:val="00833428"/>
    <w:rsid w:val="008337A2"/>
    <w:rsid w:val="008338F4"/>
    <w:rsid w:val="00833F02"/>
    <w:rsid w:val="00834389"/>
    <w:rsid w:val="008346C6"/>
    <w:rsid w:val="00835049"/>
    <w:rsid w:val="008353A9"/>
    <w:rsid w:val="008359F6"/>
    <w:rsid w:val="008363DA"/>
    <w:rsid w:val="0083693B"/>
    <w:rsid w:val="00836B5C"/>
    <w:rsid w:val="008372D5"/>
    <w:rsid w:val="0084003B"/>
    <w:rsid w:val="0084021C"/>
    <w:rsid w:val="008404D3"/>
    <w:rsid w:val="00840638"/>
    <w:rsid w:val="008412C9"/>
    <w:rsid w:val="0084180F"/>
    <w:rsid w:val="00841F4E"/>
    <w:rsid w:val="0084212D"/>
    <w:rsid w:val="00842C81"/>
    <w:rsid w:val="008430C9"/>
    <w:rsid w:val="00843BC5"/>
    <w:rsid w:val="00844C79"/>
    <w:rsid w:val="00844CC0"/>
    <w:rsid w:val="00845372"/>
    <w:rsid w:val="00846355"/>
    <w:rsid w:val="00846B8E"/>
    <w:rsid w:val="00846F75"/>
    <w:rsid w:val="008474F7"/>
    <w:rsid w:val="00847D8C"/>
    <w:rsid w:val="00847F75"/>
    <w:rsid w:val="00850E17"/>
    <w:rsid w:val="00851365"/>
    <w:rsid w:val="008518DC"/>
    <w:rsid w:val="00851E02"/>
    <w:rsid w:val="00851F21"/>
    <w:rsid w:val="00852117"/>
    <w:rsid w:val="00852591"/>
    <w:rsid w:val="00852B57"/>
    <w:rsid w:val="00852BCC"/>
    <w:rsid w:val="0085405C"/>
    <w:rsid w:val="008541EA"/>
    <w:rsid w:val="00854300"/>
    <w:rsid w:val="0085479E"/>
    <w:rsid w:val="00854BD1"/>
    <w:rsid w:val="00855034"/>
    <w:rsid w:val="00855935"/>
    <w:rsid w:val="008565ED"/>
    <w:rsid w:val="00857AD8"/>
    <w:rsid w:val="00860085"/>
    <w:rsid w:val="008600A9"/>
    <w:rsid w:val="00860407"/>
    <w:rsid w:val="00860A0C"/>
    <w:rsid w:val="00861089"/>
    <w:rsid w:val="0086263A"/>
    <w:rsid w:val="00862F25"/>
    <w:rsid w:val="00863403"/>
    <w:rsid w:val="008636D0"/>
    <w:rsid w:val="00863DBC"/>
    <w:rsid w:val="00864100"/>
    <w:rsid w:val="00864D79"/>
    <w:rsid w:val="008652A4"/>
    <w:rsid w:val="008669FA"/>
    <w:rsid w:val="00866D0D"/>
    <w:rsid w:val="00867A66"/>
    <w:rsid w:val="00867FE2"/>
    <w:rsid w:val="008700B6"/>
    <w:rsid w:val="00870FC9"/>
    <w:rsid w:val="0087106E"/>
    <w:rsid w:val="00871881"/>
    <w:rsid w:val="008732A7"/>
    <w:rsid w:val="008736AB"/>
    <w:rsid w:val="008736B4"/>
    <w:rsid w:val="00873E07"/>
    <w:rsid w:val="00874C7A"/>
    <w:rsid w:val="0087532C"/>
    <w:rsid w:val="00875409"/>
    <w:rsid w:val="008757FA"/>
    <w:rsid w:val="00875CFB"/>
    <w:rsid w:val="00875D80"/>
    <w:rsid w:val="00875F6D"/>
    <w:rsid w:val="0087622D"/>
    <w:rsid w:val="0087773B"/>
    <w:rsid w:val="00877937"/>
    <w:rsid w:val="00880B4B"/>
    <w:rsid w:val="00881022"/>
    <w:rsid w:val="00881275"/>
    <w:rsid w:val="008816B6"/>
    <w:rsid w:val="00881796"/>
    <w:rsid w:val="00882318"/>
    <w:rsid w:val="008825FF"/>
    <w:rsid w:val="00882899"/>
    <w:rsid w:val="00884B79"/>
    <w:rsid w:val="00885699"/>
    <w:rsid w:val="00885D9D"/>
    <w:rsid w:val="00885DA3"/>
    <w:rsid w:val="008860EC"/>
    <w:rsid w:val="008865C8"/>
    <w:rsid w:val="00886668"/>
    <w:rsid w:val="00886ADB"/>
    <w:rsid w:val="00887F94"/>
    <w:rsid w:val="0089011A"/>
    <w:rsid w:val="00890EEA"/>
    <w:rsid w:val="00891548"/>
    <w:rsid w:val="00892C37"/>
    <w:rsid w:val="00893437"/>
    <w:rsid w:val="0089391B"/>
    <w:rsid w:val="0089450D"/>
    <w:rsid w:val="008948BC"/>
    <w:rsid w:val="00894BF8"/>
    <w:rsid w:val="00894F57"/>
    <w:rsid w:val="00895A69"/>
    <w:rsid w:val="00895D55"/>
    <w:rsid w:val="0089646C"/>
    <w:rsid w:val="0089696E"/>
    <w:rsid w:val="008973CE"/>
    <w:rsid w:val="0089791C"/>
    <w:rsid w:val="008A1F1D"/>
    <w:rsid w:val="008A27C8"/>
    <w:rsid w:val="008A2A52"/>
    <w:rsid w:val="008A2EF8"/>
    <w:rsid w:val="008A363F"/>
    <w:rsid w:val="008A374B"/>
    <w:rsid w:val="008A3EDE"/>
    <w:rsid w:val="008A3F6B"/>
    <w:rsid w:val="008A4481"/>
    <w:rsid w:val="008A48AC"/>
    <w:rsid w:val="008A4981"/>
    <w:rsid w:val="008A5524"/>
    <w:rsid w:val="008A5C0A"/>
    <w:rsid w:val="008A5E80"/>
    <w:rsid w:val="008A5FC8"/>
    <w:rsid w:val="008A6A50"/>
    <w:rsid w:val="008A7936"/>
    <w:rsid w:val="008A7A26"/>
    <w:rsid w:val="008A7A27"/>
    <w:rsid w:val="008B0095"/>
    <w:rsid w:val="008B01D5"/>
    <w:rsid w:val="008B0F47"/>
    <w:rsid w:val="008B110C"/>
    <w:rsid w:val="008B16B3"/>
    <w:rsid w:val="008B26C1"/>
    <w:rsid w:val="008B271B"/>
    <w:rsid w:val="008B29C6"/>
    <w:rsid w:val="008B2CF6"/>
    <w:rsid w:val="008B2EBF"/>
    <w:rsid w:val="008B3F27"/>
    <w:rsid w:val="008B5587"/>
    <w:rsid w:val="008B5E25"/>
    <w:rsid w:val="008B6C1D"/>
    <w:rsid w:val="008C1C9B"/>
    <w:rsid w:val="008C24FF"/>
    <w:rsid w:val="008C309A"/>
    <w:rsid w:val="008C33FC"/>
    <w:rsid w:val="008C358A"/>
    <w:rsid w:val="008C3643"/>
    <w:rsid w:val="008C3776"/>
    <w:rsid w:val="008C492A"/>
    <w:rsid w:val="008C4A13"/>
    <w:rsid w:val="008C52FA"/>
    <w:rsid w:val="008C59FA"/>
    <w:rsid w:val="008C5D20"/>
    <w:rsid w:val="008C6C86"/>
    <w:rsid w:val="008C78C4"/>
    <w:rsid w:val="008D01F6"/>
    <w:rsid w:val="008D0A82"/>
    <w:rsid w:val="008D0AE8"/>
    <w:rsid w:val="008D0C0C"/>
    <w:rsid w:val="008D1397"/>
    <w:rsid w:val="008D1650"/>
    <w:rsid w:val="008D1944"/>
    <w:rsid w:val="008D25E1"/>
    <w:rsid w:val="008D3132"/>
    <w:rsid w:val="008D3888"/>
    <w:rsid w:val="008D3C5A"/>
    <w:rsid w:val="008D51D9"/>
    <w:rsid w:val="008D5237"/>
    <w:rsid w:val="008D5725"/>
    <w:rsid w:val="008D5EB3"/>
    <w:rsid w:val="008D7CDE"/>
    <w:rsid w:val="008D7E8C"/>
    <w:rsid w:val="008E0E3B"/>
    <w:rsid w:val="008E2031"/>
    <w:rsid w:val="008E2AA1"/>
    <w:rsid w:val="008E32A5"/>
    <w:rsid w:val="008E371A"/>
    <w:rsid w:val="008E3C66"/>
    <w:rsid w:val="008E3CE2"/>
    <w:rsid w:val="008E4350"/>
    <w:rsid w:val="008E5AD5"/>
    <w:rsid w:val="008E5C9C"/>
    <w:rsid w:val="008E5E87"/>
    <w:rsid w:val="008E5FF2"/>
    <w:rsid w:val="008E60B3"/>
    <w:rsid w:val="008E6AE5"/>
    <w:rsid w:val="008E6E93"/>
    <w:rsid w:val="008E70CC"/>
    <w:rsid w:val="008E76E5"/>
    <w:rsid w:val="008E78F9"/>
    <w:rsid w:val="008E7D3D"/>
    <w:rsid w:val="008F0EC6"/>
    <w:rsid w:val="008F114E"/>
    <w:rsid w:val="008F199B"/>
    <w:rsid w:val="008F1EE9"/>
    <w:rsid w:val="008F2081"/>
    <w:rsid w:val="008F38AD"/>
    <w:rsid w:val="008F5368"/>
    <w:rsid w:val="008F5B20"/>
    <w:rsid w:val="008F6229"/>
    <w:rsid w:val="008F64AB"/>
    <w:rsid w:val="008F76D7"/>
    <w:rsid w:val="008F7CB5"/>
    <w:rsid w:val="008F7DB6"/>
    <w:rsid w:val="008F7EC7"/>
    <w:rsid w:val="009002E8"/>
    <w:rsid w:val="00900CDD"/>
    <w:rsid w:val="00900D88"/>
    <w:rsid w:val="00901636"/>
    <w:rsid w:val="0090184A"/>
    <w:rsid w:val="00901AD3"/>
    <w:rsid w:val="00901E85"/>
    <w:rsid w:val="00901F98"/>
    <w:rsid w:val="0090239B"/>
    <w:rsid w:val="00902B06"/>
    <w:rsid w:val="009032AE"/>
    <w:rsid w:val="009055C7"/>
    <w:rsid w:val="0090580D"/>
    <w:rsid w:val="00905C08"/>
    <w:rsid w:val="00905D97"/>
    <w:rsid w:val="009062A5"/>
    <w:rsid w:val="00907A7A"/>
    <w:rsid w:val="00910012"/>
    <w:rsid w:val="00910831"/>
    <w:rsid w:val="0091095E"/>
    <w:rsid w:val="0091150A"/>
    <w:rsid w:val="00911CF4"/>
    <w:rsid w:val="00912901"/>
    <w:rsid w:val="00912F71"/>
    <w:rsid w:val="0091391C"/>
    <w:rsid w:val="009146CC"/>
    <w:rsid w:val="00914D44"/>
    <w:rsid w:val="00914D68"/>
    <w:rsid w:val="00914E2D"/>
    <w:rsid w:val="0091520F"/>
    <w:rsid w:val="0091565E"/>
    <w:rsid w:val="00915A37"/>
    <w:rsid w:val="00916005"/>
    <w:rsid w:val="0091621B"/>
    <w:rsid w:val="00916D28"/>
    <w:rsid w:val="00917FF4"/>
    <w:rsid w:val="0092028A"/>
    <w:rsid w:val="009207E5"/>
    <w:rsid w:val="0092115A"/>
    <w:rsid w:val="00921AD0"/>
    <w:rsid w:val="00921D3C"/>
    <w:rsid w:val="0092216B"/>
    <w:rsid w:val="0092294D"/>
    <w:rsid w:val="009235A0"/>
    <w:rsid w:val="00923D12"/>
    <w:rsid w:val="00923DA3"/>
    <w:rsid w:val="00923DC4"/>
    <w:rsid w:val="009246CA"/>
    <w:rsid w:val="00924EA7"/>
    <w:rsid w:val="009251F7"/>
    <w:rsid w:val="00925708"/>
    <w:rsid w:val="009259E9"/>
    <w:rsid w:val="0092674D"/>
    <w:rsid w:val="00926981"/>
    <w:rsid w:val="00926A2C"/>
    <w:rsid w:val="00926CC7"/>
    <w:rsid w:val="00927B89"/>
    <w:rsid w:val="0093035D"/>
    <w:rsid w:val="00931279"/>
    <w:rsid w:val="009313F1"/>
    <w:rsid w:val="00931765"/>
    <w:rsid w:val="00931A80"/>
    <w:rsid w:val="00931AAD"/>
    <w:rsid w:val="00932995"/>
    <w:rsid w:val="009330A7"/>
    <w:rsid w:val="00933353"/>
    <w:rsid w:val="00933485"/>
    <w:rsid w:val="00933E4A"/>
    <w:rsid w:val="009342A7"/>
    <w:rsid w:val="009342B4"/>
    <w:rsid w:val="00934881"/>
    <w:rsid w:val="00934C38"/>
    <w:rsid w:val="009356B0"/>
    <w:rsid w:val="00935DEC"/>
    <w:rsid w:val="00936F4C"/>
    <w:rsid w:val="00937990"/>
    <w:rsid w:val="00940BD7"/>
    <w:rsid w:val="00940D9B"/>
    <w:rsid w:val="00941178"/>
    <w:rsid w:val="009411F1"/>
    <w:rsid w:val="009412C3"/>
    <w:rsid w:val="00941344"/>
    <w:rsid w:val="0094192E"/>
    <w:rsid w:val="00941B7C"/>
    <w:rsid w:val="00942037"/>
    <w:rsid w:val="0094238E"/>
    <w:rsid w:val="00942B4D"/>
    <w:rsid w:val="00942E73"/>
    <w:rsid w:val="0094390A"/>
    <w:rsid w:val="00944432"/>
    <w:rsid w:val="009446DE"/>
    <w:rsid w:val="00945132"/>
    <w:rsid w:val="00945166"/>
    <w:rsid w:val="009453CC"/>
    <w:rsid w:val="00945FB1"/>
    <w:rsid w:val="0094699C"/>
    <w:rsid w:val="00946C0B"/>
    <w:rsid w:val="0094772E"/>
    <w:rsid w:val="009477F6"/>
    <w:rsid w:val="00947F38"/>
    <w:rsid w:val="00951241"/>
    <w:rsid w:val="0095191B"/>
    <w:rsid w:val="00952411"/>
    <w:rsid w:val="00952829"/>
    <w:rsid w:val="00952A54"/>
    <w:rsid w:val="0095355F"/>
    <w:rsid w:val="00953EA5"/>
    <w:rsid w:val="009542F7"/>
    <w:rsid w:val="009543E2"/>
    <w:rsid w:val="0095555B"/>
    <w:rsid w:val="00955994"/>
    <w:rsid w:val="0095615D"/>
    <w:rsid w:val="009565E2"/>
    <w:rsid w:val="00956DCB"/>
    <w:rsid w:val="00957CB1"/>
    <w:rsid w:val="00960A35"/>
    <w:rsid w:val="00961440"/>
    <w:rsid w:val="0096315F"/>
    <w:rsid w:val="009636D0"/>
    <w:rsid w:val="00965F93"/>
    <w:rsid w:val="00966567"/>
    <w:rsid w:val="0096681D"/>
    <w:rsid w:val="00966B2D"/>
    <w:rsid w:val="009675E9"/>
    <w:rsid w:val="00967694"/>
    <w:rsid w:val="009677BD"/>
    <w:rsid w:val="009700F0"/>
    <w:rsid w:val="00971319"/>
    <w:rsid w:val="009727C1"/>
    <w:rsid w:val="009728D5"/>
    <w:rsid w:val="00972BC8"/>
    <w:rsid w:val="009735C2"/>
    <w:rsid w:val="0097362D"/>
    <w:rsid w:val="00973743"/>
    <w:rsid w:val="00973AF0"/>
    <w:rsid w:val="0097405F"/>
    <w:rsid w:val="0097616B"/>
    <w:rsid w:val="009763D5"/>
    <w:rsid w:val="009767D3"/>
    <w:rsid w:val="009769B9"/>
    <w:rsid w:val="00976EBA"/>
    <w:rsid w:val="00977381"/>
    <w:rsid w:val="00977D61"/>
    <w:rsid w:val="00977E9B"/>
    <w:rsid w:val="009800A5"/>
    <w:rsid w:val="00980680"/>
    <w:rsid w:val="00980E64"/>
    <w:rsid w:val="00981201"/>
    <w:rsid w:val="00981931"/>
    <w:rsid w:val="00981C07"/>
    <w:rsid w:val="00982118"/>
    <w:rsid w:val="00983510"/>
    <w:rsid w:val="00983588"/>
    <w:rsid w:val="00984147"/>
    <w:rsid w:val="009844F7"/>
    <w:rsid w:val="00984DB2"/>
    <w:rsid w:val="0098572B"/>
    <w:rsid w:val="00985732"/>
    <w:rsid w:val="00986028"/>
    <w:rsid w:val="00986719"/>
    <w:rsid w:val="00986D07"/>
    <w:rsid w:val="00986DAE"/>
    <w:rsid w:val="0098717E"/>
    <w:rsid w:val="00990632"/>
    <w:rsid w:val="00990728"/>
    <w:rsid w:val="00990767"/>
    <w:rsid w:val="00990E09"/>
    <w:rsid w:val="00990F90"/>
    <w:rsid w:val="0099105B"/>
    <w:rsid w:val="009915AF"/>
    <w:rsid w:val="0099168E"/>
    <w:rsid w:val="00991E7D"/>
    <w:rsid w:val="009923DC"/>
    <w:rsid w:val="00993317"/>
    <w:rsid w:val="00993321"/>
    <w:rsid w:val="00993880"/>
    <w:rsid w:val="00993CAF"/>
    <w:rsid w:val="00993EE8"/>
    <w:rsid w:val="0099405B"/>
    <w:rsid w:val="00994C61"/>
    <w:rsid w:val="00994E10"/>
    <w:rsid w:val="00994ED2"/>
    <w:rsid w:val="00995253"/>
    <w:rsid w:val="00995B08"/>
    <w:rsid w:val="00995C5D"/>
    <w:rsid w:val="0099629D"/>
    <w:rsid w:val="009964C8"/>
    <w:rsid w:val="0099685D"/>
    <w:rsid w:val="00997160"/>
    <w:rsid w:val="00997494"/>
    <w:rsid w:val="00997A6E"/>
    <w:rsid w:val="009A0105"/>
    <w:rsid w:val="009A0EFD"/>
    <w:rsid w:val="009A0F01"/>
    <w:rsid w:val="009A11E4"/>
    <w:rsid w:val="009A14E0"/>
    <w:rsid w:val="009A1779"/>
    <w:rsid w:val="009A1B0B"/>
    <w:rsid w:val="009A212A"/>
    <w:rsid w:val="009A2473"/>
    <w:rsid w:val="009A29EE"/>
    <w:rsid w:val="009A3450"/>
    <w:rsid w:val="009A3943"/>
    <w:rsid w:val="009A482A"/>
    <w:rsid w:val="009A5313"/>
    <w:rsid w:val="009A5544"/>
    <w:rsid w:val="009A599F"/>
    <w:rsid w:val="009A5B14"/>
    <w:rsid w:val="009A72B4"/>
    <w:rsid w:val="009A773B"/>
    <w:rsid w:val="009A7E2F"/>
    <w:rsid w:val="009B0AE4"/>
    <w:rsid w:val="009B13E0"/>
    <w:rsid w:val="009B1A3C"/>
    <w:rsid w:val="009B1DCD"/>
    <w:rsid w:val="009B2657"/>
    <w:rsid w:val="009B2AE9"/>
    <w:rsid w:val="009B31C1"/>
    <w:rsid w:val="009B3709"/>
    <w:rsid w:val="009B3BDA"/>
    <w:rsid w:val="009B3DD5"/>
    <w:rsid w:val="009B4186"/>
    <w:rsid w:val="009B535D"/>
    <w:rsid w:val="009B565C"/>
    <w:rsid w:val="009B5CCB"/>
    <w:rsid w:val="009B6913"/>
    <w:rsid w:val="009B6AF3"/>
    <w:rsid w:val="009B6B24"/>
    <w:rsid w:val="009B7725"/>
    <w:rsid w:val="009B7CE0"/>
    <w:rsid w:val="009B7DEE"/>
    <w:rsid w:val="009B7E80"/>
    <w:rsid w:val="009C02E2"/>
    <w:rsid w:val="009C034E"/>
    <w:rsid w:val="009C0823"/>
    <w:rsid w:val="009C1A5D"/>
    <w:rsid w:val="009C1AEC"/>
    <w:rsid w:val="009C1E1D"/>
    <w:rsid w:val="009C23DF"/>
    <w:rsid w:val="009C2F16"/>
    <w:rsid w:val="009C36FB"/>
    <w:rsid w:val="009C3821"/>
    <w:rsid w:val="009C393E"/>
    <w:rsid w:val="009C3E55"/>
    <w:rsid w:val="009C48EC"/>
    <w:rsid w:val="009C565F"/>
    <w:rsid w:val="009C58BC"/>
    <w:rsid w:val="009C5D47"/>
    <w:rsid w:val="009C6447"/>
    <w:rsid w:val="009C6521"/>
    <w:rsid w:val="009C6B99"/>
    <w:rsid w:val="009C6EA0"/>
    <w:rsid w:val="009C6EE7"/>
    <w:rsid w:val="009C6FCE"/>
    <w:rsid w:val="009C6FEE"/>
    <w:rsid w:val="009C72F9"/>
    <w:rsid w:val="009C7849"/>
    <w:rsid w:val="009D037F"/>
    <w:rsid w:val="009D0780"/>
    <w:rsid w:val="009D0E42"/>
    <w:rsid w:val="009D111B"/>
    <w:rsid w:val="009D1518"/>
    <w:rsid w:val="009D1BAC"/>
    <w:rsid w:val="009D1F7D"/>
    <w:rsid w:val="009D23D0"/>
    <w:rsid w:val="009D27CF"/>
    <w:rsid w:val="009D35FB"/>
    <w:rsid w:val="009D3D9C"/>
    <w:rsid w:val="009D446F"/>
    <w:rsid w:val="009D47C6"/>
    <w:rsid w:val="009D546D"/>
    <w:rsid w:val="009D553A"/>
    <w:rsid w:val="009D5B22"/>
    <w:rsid w:val="009D5EDA"/>
    <w:rsid w:val="009D5EEB"/>
    <w:rsid w:val="009D627C"/>
    <w:rsid w:val="009D63E0"/>
    <w:rsid w:val="009D65DA"/>
    <w:rsid w:val="009D6CB2"/>
    <w:rsid w:val="009D7B30"/>
    <w:rsid w:val="009E00A5"/>
    <w:rsid w:val="009E0E99"/>
    <w:rsid w:val="009E0FEA"/>
    <w:rsid w:val="009E10A0"/>
    <w:rsid w:val="009E187B"/>
    <w:rsid w:val="009E19FD"/>
    <w:rsid w:val="009E28E8"/>
    <w:rsid w:val="009E2E18"/>
    <w:rsid w:val="009E32B0"/>
    <w:rsid w:val="009E3BE2"/>
    <w:rsid w:val="009E4141"/>
    <w:rsid w:val="009E4D80"/>
    <w:rsid w:val="009E5526"/>
    <w:rsid w:val="009E5982"/>
    <w:rsid w:val="009E5F10"/>
    <w:rsid w:val="009E60CF"/>
    <w:rsid w:val="009E664E"/>
    <w:rsid w:val="009F0183"/>
    <w:rsid w:val="009F07F5"/>
    <w:rsid w:val="009F108E"/>
    <w:rsid w:val="009F159B"/>
    <w:rsid w:val="009F2A27"/>
    <w:rsid w:val="009F3006"/>
    <w:rsid w:val="009F372F"/>
    <w:rsid w:val="009F3BCE"/>
    <w:rsid w:val="009F447A"/>
    <w:rsid w:val="009F5190"/>
    <w:rsid w:val="009F52CE"/>
    <w:rsid w:val="009F6819"/>
    <w:rsid w:val="009F7643"/>
    <w:rsid w:val="00A006CB"/>
    <w:rsid w:val="00A0084F"/>
    <w:rsid w:val="00A010BB"/>
    <w:rsid w:val="00A01226"/>
    <w:rsid w:val="00A01A27"/>
    <w:rsid w:val="00A01DD5"/>
    <w:rsid w:val="00A02185"/>
    <w:rsid w:val="00A0294C"/>
    <w:rsid w:val="00A033B9"/>
    <w:rsid w:val="00A034CF"/>
    <w:rsid w:val="00A0367A"/>
    <w:rsid w:val="00A0430B"/>
    <w:rsid w:val="00A0443C"/>
    <w:rsid w:val="00A04457"/>
    <w:rsid w:val="00A05A8D"/>
    <w:rsid w:val="00A11261"/>
    <w:rsid w:val="00A116D3"/>
    <w:rsid w:val="00A11989"/>
    <w:rsid w:val="00A1297D"/>
    <w:rsid w:val="00A12AC7"/>
    <w:rsid w:val="00A1336A"/>
    <w:rsid w:val="00A135E2"/>
    <w:rsid w:val="00A13744"/>
    <w:rsid w:val="00A138E1"/>
    <w:rsid w:val="00A142FD"/>
    <w:rsid w:val="00A1566A"/>
    <w:rsid w:val="00A15800"/>
    <w:rsid w:val="00A16540"/>
    <w:rsid w:val="00A178F3"/>
    <w:rsid w:val="00A17E02"/>
    <w:rsid w:val="00A21309"/>
    <w:rsid w:val="00A21703"/>
    <w:rsid w:val="00A2311D"/>
    <w:rsid w:val="00A2484B"/>
    <w:rsid w:val="00A24D32"/>
    <w:rsid w:val="00A24DC7"/>
    <w:rsid w:val="00A257CC"/>
    <w:rsid w:val="00A257FC"/>
    <w:rsid w:val="00A264AE"/>
    <w:rsid w:val="00A2655A"/>
    <w:rsid w:val="00A26EBD"/>
    <w:rsid w:val="00A27A94"/>
    <w:rsid w:val="00A27DBB"/>
    <w:rsid w:val="00A30264"/>
    <w:rsid w:val="00A30997"/>
    <w:rsid w:val="00A30E4D"/>
    <w:rsid w:val="00A30FA1"/>
    <w:rsid w:val="00A3124B"/>
    <w:rsid w:val="00A31772"/>
    <w:rsid w:val="00A31A94"/>
    <w:rsid w:val="00A31D0C"/>
    <w:rsid w:val="00A31FCB"/>
    <w:rsid w:val="00A32154"/>
    <w:rsid w:val="00A324B6"/>
    <w:rsid w:val="00A329E3"/>
    <w:rsid w:val="00A32C09"/>
    <w:rsid w:val="00A32C68"/>
    <w:rsid w:val="00A33002"/>
    <w:rsid w:val="00A33B65"/>
    <w:rsid w:val="00A341F2"/>
    <w:rsid w:val="00A34517"/>
    <w:rsid w:val="00A345B5"/>
    <w:rsid w:val="00A346C7"/>
    <w:rsid w:val="00A34B60"/>
    <w:rsid w:val="00A35903"/>
    <w:rsid w:val="00A35976"/>
    <w:rsid w:val="00A35F50"/>
    <w:rsid w:val="00A35FA6"/>
    <w:rsid w:val="00A3774E"/>
    <w:rsid w:val="00A401A1"/>
    <w:rsid w:val="00A41570"/>
    <w:rsid w:val="00A4186B"/>
    <w:rsid w:val="00A419E9"/>
    <w:rsid w:val="00A41B82"/>
    <w:rsid w:val="00A41DD7"/>
    <w:rsid w:val="00A422F1"/>
    <w:rsid w:val="00A42471"/>
    <w:rsid w:val="00A42F21"/>
    <w:rsid w:val="00A452EF"/>
    <w:rsid w:val="00A45A48"/>
    <w:rsid w:val="00A46112"/>
    <w:rsid w:val="00A4673C"/>
    <w:rsid w:val="00A467E6"/>
    <w:rsid w:val="00A46A9C"/>
    <w:rsid w:val="00A47377"/>
    <w:rsid w:val="00A51093"/>
    <w:rsid w:val="00A51462"/>
    <w:rsid w:val="00A520A4"/>
    <w:rsid w:val="00A53357"/>
    <w:rsid w:val="00A5374B"/>
    <w:rsid w:val="00A547B8"/>
    <w:rsid w:val="00A54864"/>
    <w:rsid w:val="00A54BC9"/>
    <w:rsid w:val="00A55108"/>
    <w:rsid w:val="00A55184"/>
    <w:rsid w:val="00A5599D"/>
    <w:rsid w:val="00A56ABC"/>
    <w:rsid w:val="00A56CF3"/>
    <w:rsid w:val="00A572B9"/>
    <w:rsid w:val="00A57955"/>
    <w:rsid w:val="00A579AA"/>
    <w:rsid w:val="00A6045A"/>
    <w:rsid w:val="00A605AE"/>
    <w:rsid w:val="00A623B3"/>
    <w:rsid w:val="00A62441"/>
    <w:rsid w:val="00A62832"/>
    <w:rsid w:val="00A62BE9"/>
    <w:rsid w:val="00A62C23"/>
    <w:rsid w:val="00A62EFC"/>
    <w:rsid w:val="00A630D4"/>
    <w:rsid w:val="00A64198"/>
    <w:rsid w:val="00A643AB"/>
    <w:rsid w:val="00A6577C"/>
    <w:rsid w:val="00A65E88"/>
    <w:rsid w:val="00A65E93"/>
    <w:rsid w:val="00A6610A"/>
    <w:rsid w:val="00A663D8"/>
    <w:rsid w:val="00A66E79"/>
    <w:rsid w:val="00A67445"/>
    <w:rsid w:val="00A6777E"/>
    <w:rsid w:val="00A678CC"/>
    <w:rsid w:val="00A67A35"/>
    <w:rsid w:val="00A700AC"/>
    <w:rsid w:val="00A70406"/>
    <w:rsid w:val="00A704E8"/>
    <w:rsid w:val="00A709AD"/>
    <w:rsid w:val="00A70B85"/>
    <w:rsid w:val="00A71A74"/>
    <w:rsid w:val="00A71ABD"/>
    <w:rsid w:val="00A71CB9"/>
    <w:rsid w:val="00A72DC6"/>
    <w:rsid w:val="00A7334B"/>
    <w:rsid w:val="00A73F55"/>
    <w:rsid w:val="00A745B8"/>
    <w:rsid w:val="00A7551B"/>
    <w:rsid w:val="00A76012"/>
    <w:rsid w:val="00A765C6"/>
    <w:rsid w:val="00A76810"/>
    <w:rsid w:val="00A768B5"/>
    <w:rsid w:val="00A77F91"/>
    <w:rsid w:val="00A807F0"/>
    <w:rsid w:val="00A808F9"/>
    <w:rsid w:val="00A80A4E"/>
    <w:rsid w:val="00A80E0F"/>
    <w:rsid w:val="00A8180C"/>
    <w:rsid w:val="00A819E8"/>
    <w:rsid w:val="00A81EB1"/>
    <w:rsid w:val="00A823EA"/>
    <w:rsid w:val="00A83321"/>
    <w:rsid w:val="00A8341D"/>
    <w:rsid w:val="00A84920"/>
    <w:rsid w:val="00A85086"/>
    <w:rsid w:val="00A853BF"/>
    <w:rsid w:val="00A8588C"/>
    <w:rsid w:val="00A86302"/>
    <w:rsid w:val="00A867B4"/>
    <w:rsid w:val="00A86E23"/>
    <w:rsid w:val="00A873E6"/>
    <w:rsid w:val="00A87D01"/>
    <w:rsid w:val="00A90244"/>
    <w:rsid w:val="00A90349"/>
    <w:rsid w:val="00A90BEE"/>
    <w:rsid w:val="00A9114F"/>
    <w:rsid w:val="00A91312"/>
    <w:rsid w:val="00A919F5"/>
    <w:rsid w:val="00A91A9C"/>
    <w:rsid w:val="00A91B91"/>
    <w:rsid w:val="00A91F9D"/>
    <w:rsid w:val="00A928C3"/>
    <w:rsid w:val="00A929E8"/>
    <w:rsid w:val="00A92C14"/>
    <w:rsid w:val="00A92D96"/>
    <w:rsid w:val="00A93E95"/>
    <w:rsid w:val="00A9420D"/>
    <w:rsid w:val="00A942EC"/>
    <w:rsid w:val="00A9483C"/>
    <w:rsid w:val="00A94DD2"/>
    <w:rsid w:val="00A94DD5"/>
    <w:rsid w:val="00A95330"/>
    <w:rsid w:val="00A9554A"/>
    <w:rsid w:val="00A95D73"/>
    <w:rsid w:val="00A95DD8"/>
    <w:rsid w:val="00A971F7"/>
    <w:rsid w:val="00A976B8"/>
    <w:rsid w:val="00A97D74"/>
    <w:rsid w:val="00A97F5A"/>
    <w:rsid w:val="00A97FD5"/>
    <w:rsid w:val="00AA09F9"/>
    <w:rsid w:val="00AA0C3F"/>
    <w:rsid w:val="00AA15C8"/>
    <w:rsid w:val="00AA1750"/>
    <w:rsid w:val="00AA17A8"/>
    <w:rsid w:val="00AA24AA"/>
    <w:rsid w:val="00AA2664"/>
    <w:rsid w:val="00AA27B5"/>
    <w:rsid w:val="00AA2B87"/>
    <w:rsid w:val="00AA2DCA"/>
    <w:rsid w:val="00AA2E9C"/>
    <w:rsid w:val="00AA2F79"/>
    <w:rsid w:val="00AA3AD6"/>
    <w:rsid w:val="00AA4CFA"/>
    <w:rsid w:val="00AA4F34"/>
    <w:rsid w:val="00AA5278"/>
    <w:rsid w:val="00AA5A6A"/>
    <w:rsid w:val="00AA6043"/>
    <w:rsid w:val="00AA68FA"/>
    <w:rsid w:val="00AA6B34"/>
    <w:rsid w:val="00AA7715"/>
    <w:rsid w:val="00AB026B"/>
    <w:rsid w:val="00AB0641"/>
    <w:rsid w:val="00AB0E70"/>
    <w:rsid w:val="00AB2AAE"/>
    <w:rsid w:val="00AB3242"/>
    <w:rsid w:val="00AB358F"/>
    <w:rsid w:val="00AB37F6"/>
    <w:rsid w:val="00AB3BEE"/>
    <w:rsid w:val="00AB4605"/>
    <w:rsid w:val="00AB5677"/>
    <w:rsid w:val="00AB57FE"/>
    <w:rsid w:val="00AB6351"/>
    <w:rsid w:val="00AB73C0"/>
    <w:rsid w:val="00AB7BCE"/>
    <w:rsid w:val="00AB7C53"/>
    <w:rsid w:val="00AC00A4"/>
    <w:rsid w:val="00AC02EF"/>
    <w:rsid w:val="00AC092B"/>
    <w:rsid w:val="00AC0B08"/>
    <w:rsid w:val="00AC0B7E"/>
    <w:rsid w:val="00AC19E9"/>
    <w:rsid w:val="00AC2068"/>
    <w:rsid w:val="00AC240F"/>
    <w:rsid w:val="00AC2AF2"/>
    <w:rsid w:val="00AC2C9C"/>
    <w:rsid w:val="00AC2E60"/>
    <w:rsid w:val="00AC2FB5"/>
    <w:rsid w:val="00AC36B1"/>
    <w:rsid w:val="00AC3CD2"/>
    <w:rsid w:val="00AC40BC"/>
    <w:rsid w:val="00AC45A4"/>
    <w:rsid w:val="00AC484F"/>
    <w:rsid w:val="00AC557D"/>
    <w:rsid w:val="00AC5602"/>
    <w:rsid w:val="00AC723A"/>
    <w:rsid w:val="00AD099F"/>
    <w:rsid w:val="00AD0A85"/>
    <w:rsid w:val="00AD1409"/>
    <w:rsid w:val="00AD15E0"/>
    <w:rsid w:val="00AD1BFE"/>
    <w:rsid w:val="00AD2666"/>
    <w:rsid w:val="00AD2F4E"/>
    <w:rsid w:val="00AD339A"/>
    <w:rsid w:val="00AD34AF"/>
    <w:rsid w:val="00AD35C8"/>
    <w:rsid w:val="00AD4004"/>
    <w:rsid w:val="00AD40AA"/>
    <w:rsid w:val="00AD4C8C"/>
    <w:rsid w:val="00AD7CFF"/>
    <w:rsid w:val="00AE0119"/>
    <w:rsid w:val="00AE031A"/>
    <w:rsid w:val="00AE0A2B"/>
    <w:rsid w:val="00AE108D"/>
    <w:rsid w:val="00AE1411"/>
    <w:rsid w:val="00AE18A4"/>
    <w:rsid w:val="00AE19AF"/>
    <w:rsid w:val="00AE238D"/>
    <w:rsid w:val="00AE2692"/>
    <w:rsid w:val="00AE2C99"/>
    <w:rsid w:val="00AE2CE3"/>
    <w:rsid w:val="00AE2D33"/>
    <w:rsid w:val="00AE2F32"/>
    <w:rsid w:val="00AE2FAC"/>
    <w:rsid w:val="00AE44D3"/>
    <w:rsid w:val="00AE459B"/>
    <w:rsid w:val="00AE4A07"/>
    <w:rsid w:val="00AE4AA5"/>
    <w:rsid w:val="00AE5318"/>
    <w:rsid w:val="00AE5887"/>
    <w:rsid w:val="00AE5C2E"/>
    <w:rsid w:val="00AE672B"/>
    <w:rsid w:val="00AE6806"/>
    <w:rsid w:val="00AE724C"/>
    <w:rsid w:val="00AE77B4"/>
    <w:rsid w:val="00AF0735"/>
    <w:rsid w:val="00AF074D"/>
    <w:rsid w:val="00AF10E0"/>
    <w:rsid w:val="00AF15AB"/>
    <w:rsid w:val="00AF204B"/>
    <w:rsid w:val="00AF220E"/>
    <w:rsid w:val="00AF2B55"/>
    <w:rsid w:val="00AF3019"/>
    <w:rsid w:val="00AF343B"/>
    <w:rsid w:val="00AF3601"/>
    <w:rsid w:val="00AF3CC3"/>
    <w:rsid w:val="00AF4240"/>
    <w:rsid w:val="00AF4846"/>
    <w:rsid w:val="00AF48C9"/>
    <w:rsid w:val="00AF5467"/>
    <w:rsid w:val="00AF5E87"/>
    <w:rsid w:val="00AF6035"/>
    <w:rsid w:val="00AF661B"/>
    <w:rsid w:val="00AF67D6"/>
    <w:rsid w:val="00AF686B"/>
    <w:rsid w:val="00AF71E7"/>
    <w:rsid w:val="00AF76C9"/>
    <w:rsid w:val="00AF775B"/>
    <w:rsid w:val="00AF77DD"/>
    <w:rsid w:val="00B00154"/>
    <w:rsid w:val="00B00213"/>
    <w:rsid w:val="00B002C2"/>
    <w:rsid w:val="00B00930"/>
    <w:rsid w:val="00B012BB"/>
    <w:rsid w:val="00B012F5"/>
    <w:rsid w:val="00B013CB"/>
    <w:rsid w:val="00B014A0"/>
    <w:rsid w:val="00B015AD"/>
    <w:rsid w:val="00B02A31"/>
    <w:rsid w:val="00B02A93"/>
    <w:rsid w:val="00B02F9B"/>
    <w:rsid w:val="00B03B91"/>
    <w:rsid w:val="00B04319"/>
    <w:rsid w:val="00B04A3A"/>
    <w:rsid w:val="00B05476"/>
    <w:rsid w:val="00B05A20"/>
    <w:rsid w:val="00B06933"/>
    <w:rsid w:val="00B06CE7"/>
    <w:rsid w:val="00B077F8"/>
    <w:rsid w:val="00B11671"/>
    <w:rsid w:val="00B11F01"/>
    <w:rsid w:val="00B122E3"/>
    <w:rsid w:val="00B12A28"/>
    <w:rsid w:val="00B12CA4"/>
    <w:rsid w:val="00B13A9B"/>
    <w:rsid w:val="00B13E3D"/>
    <w:rsid w:val="00B14708"/>
    <w:rsid w:val="00B149C6"/>
    <w:rsid w:val="00B14E0D"/>
    <w:rsid w:val="00B157F5"/>
    <w:rsid w:val="00B159E6"/>
    <w:rsid w:val="00B1752B"/>
    <w:rsid w:val="00B17628"/>
    <w:rsid w:val="00B20078"/>
    <w:rsid w:val="00B2007C"/>
    <w:rsid w:val="00B204F7"/>
    <w:rsid w:val="00B20D5F"/>
    <w:rsid w:val="00B20E04"/>
    <w:rsid w:val="00B21DC5"/>
    <w:rsid w:val="00B232AA"/>
    <w:rsid w:val="00B239EF"/>
    <w:rsid w:val="00B23A8C"/>
    <w:rsid w:val="00B23BF3"/>
    <w:rsid w:val="00B24573"/>
    <w:rsid w:val="00B24B06"/>
    <w:rsid w:val="00B24B22"/>
    <w:rsid w:val="00B24D03"/>
    <w:rsid w:val="00B254A6"/>
    <w:rsid w:val="00B254F2"/>
    <w:rsid w:val="00B2586E"/>
    <w:rsid w:val="00B258B3"/>
    <w:rsid w:val="00B25ABD"/>
    <w:rsid w:val="00B266F6"/>
    <w:rsid w:val="00B267E5"/>
    <w:rsid w:val="00B26C2F"/>
    <w:rsid w:val="00B2721A"/>
    <w:rsid w:val="00B274A2"/>
    <w:rsid w:val="00B2755A"/>
    <w:rsid w:val="00B27838"/>
    <w:rsid w:val="00B27F8B"/>
    <w:rsid w:val="00B317A1"/>
    <w:rsid w:val="00B317B3"/>
    <w:rsid w:val="00B31E90"/>
    <w:rsid w:val="00B3244A"/>
    <w:rsid w:val="00B32803"/>
    <w:rsid w:val="00B33075"/>
    <w:rsid w:val="00B3311D"/>
    <w:rsid w:val="00B334FA"/>
    <w:rsid w:val="00B351C7"/>
    <w:rsid w:val="00B35EE5"/>
    <w:rsid w:val="00B35F2E"/>
    <w:rsid w:val="00B3617C"/>
    <w:rsid w:val="00B361EC"/>
    <w:rsid w:val="00B36AFA"/>
    <w:rsid w:val="00B36DE8"/>
    <w:rsid w:val="00B373AE"/>
    <w:rsid w:val="00B4025F"/>
    <w:rsid w:val="00B41AC7"/>
    <w:rsid w:val="00B424F6"/>
    <w:rsid w:val="00B428F4"/>
    <w:rsid w:val="00B433A3"/>
    <w:rsid w:val="00B439A2"/>
    <w:rsid w:val="00B43DCD"/>
    <w:rsid w:val="00B4500A"/>
    <w:rsid w:val="00B45B23"/>
    <w:rsid w:val="00B464DF"/>
    <w:rsid w:val="00B4685E"/>
    <w:rsid w:val="00B46B18"/>
    <w:rsid w:val="00B46D82"/>
    <w:rsid w:val="00B47715"/>
    <w:rsid w:val="00B47910"/>
    <w:rsid w:val="00B47E0F"/>
    <w:rsid w:val="00B47F4A"/>
    <w:rsid w:val="00B50244"/>
    <w:rsid w:val="00B503DF"/>
    <w:rsid w:val="00B50FC2"/>
    <w:rsid w:val="00B51669"/>
    <w:rsid w:val="00B51A84"/>
    <w:rsid w:val="00B51C6F"/>
    <w:rsid w:val="00B52241"/>
    <w:rsid w:val="00B52271"/>
    <w:rsid w:val="00B52723"/>
    <w:rsid w:val="00B52A1F"/>
    <w:rsid w:val="00B531FA"/>
    <w:rsid w:val="00B536B7"/>
    <w:rsid w:val="00B53BBD"/>
    <w:rsid w:val="00B54017"/>
    <w:rsid w:val="00B549D4"/>
    <w:rsid w:val="00B549FA"/>
    <w:rsid w:val="00B55309"/>
    <w:rsid w:val="00B55599"/>
    <w:rsid w:val="00B56111"/>
    <w:rsid w:val="00B56B08"/>
    <w:rsid w:val="00B56E44"/>
    <w:rsid w:val="00B57004"/>
    <w:rsid w:val="00B60758"/>
    <w:rsid w:val="00B60FB6"/>
    <w:rsid w:val="00B61AD0"/>
    <w:rsid w:val="00B62051"/>
    <w:rsid w:val="00B62478"/>
    <w:rsid w:val="00B62B7E"/>
    <w:rsid w:val="00B62FB5"/>
    <w:rsid w:val="00B6325A"/>
    <w:rsid w:val="00B63EFF"/>
    <w:rsid w:val="00B65113"/>
    <w:rsid w:val="00B65AF0"/>
    <w:rsid w:val="00B66151"/>
    <w:rsid w:val="00B67ED5"/>
    <w:rsid w:val="00B70187"/>
    <w:rsid w:val="00B70A01"/>
    <w:rsid w:val="00B70B82"/>
    <w:rsid w:val="00B7253E"/>
    <w:rsid w:val="00B72D66"/>
    <w:rsid w:val="00B73305"/>
    <w:rsid w:val="00B73B77"/>
    <w:rsid w:val="00B73D2A"/>
    <w:rsid w:val="00B74627"/>
    <w:rsid w:val="00B749FC"/>
    <w:rsid w:val="00B74DB5"/>
    <w:rsid w:val="00B74EA3"/>
    <w:rsid w:val="00B752E5"/>
    <w:rsid w:val="00B75332"/>
    <w:rsid w:val="00B75B1A"/>
    <w:rsid w:val="00B75E9D"/>
    <w:rsid w:val="00B7617F"/>
    <w:rsid w:val="00B76885"/>
    <w:rsid w:val="00B76F10"/>
    <w:rsid w:val="00B771C0"/>
    <w:rsid w:val="00B7746A"/>
    <w:rsid w:val="00B77498"/>
    <w:rsid w:val="00B779F0"/>
    <w:rsid w:val="00B804B6"/>
    <w:rsid w:val="00B80522"/>
    <w:rsid w:val="00B807BC"/>
    <w:rsid w:val="00B80F5B"/>
    <w:rsid w:val="00B814B2"/>
    <w:rsid w:val="00B817D8"/>
    <w:rsid w:val="00B81DB7"/>
    <w:rsid w:val="00B839DC"/>
    <w:rsid w:val="00B84DCA"/>
    <w:rsid w:val="00B8785F"/>
    <w:rsid w:val="00B90C75"/>
    <w:rsid w:val="00B90DC7"/>
    <w:rsid w:val="00B90E7E"/>
    <w:rsid w:val="00B912A5"/>
    <w:rsid w:val="00B912C1"/>
    <w:rsid w:val="00B91B62"/>
    <w:rsid w:val="00B9336A"/>
    <w:rsid w:val="00B93772"/>
    <w:rsid w:val="00B93B36"/>
    <w:rsid w:val="00B946A0"/>
    <w:rsid w:val="00B94A8B"/>
    <w:rsid w:val="00B950EA"/>
    <w:rsid w:val="00B95F1F"/>
    <w:rsid w:val="00B96168"/>
    <w:rsid w:val="00B963BE"/>
    <w:rsid w:val="00BA0115"/>
    <w:rsid w:val="00BA0246"/>
    <w:rsid w:val="00BA0316"/>
    <w:rsid w:val="00BA11E3"/>
    <w:rsid w:val="00BA23FE"/>
    <w:rsid w:val="00BA2BF4"/>
    <w:rsid w:val="00BA30BE"/>
    <w:rsid w:val="00BA32AA"/>
    <w:rsid w:val="00BA338D"/>
    <w:rsid w:val="00BA36DA"/>
    <w:rsid w:val="00BA3C11"/>
    <w:rsid w:val="00BA4168"/>
    <w:rsid w:val="00BA4320"/>
    <w:rsid w:val="00BA5850"/>
    <w:rsid w:val="00BA619F"/>
    <w:rsid w:val="00BA6D99"/>
    <w:rsid w:val="00BA735A"/>
    <w:rsid w:val="00BB027D"/>
    <w:rsid w:val="00BB0701"/>
    <w:rsid w:val="00BB0C50"/>
    <w:rsid w:val="00BB2937"/>
    <w:rsid w:val="00BB2D3D"/>
    <w:rsid w:val="00BB2FB3"/>
    <w:rsid w:val="00BB3846"/>
    <w:rsid w:val="00BB3BB7"/>
    <w:rsid w:val="00BB4158"/>
    <w:rsid w:val="00BB4A2E"/>
    <w:rsid w:val="00BB58FB"/>
    <w:rsid w:val="00BB5AE9"/>
    <w:rsid w:val="00BB61BC"/>
    <w:rsid w:val="00BB627C"/>
    <w:rsid w:val="00BB672A"/>
    <w:rsid w:val="00BB69E2"/>
    <w:rsid w:val="00BB7410"/>
    <w:rsid w:val="00BB756E"/>
    <w:rsid w:val="00BB78CD"/>
    <w:rsid w:val="00BB7E31"/>
    <w:rsid w:val="00BB7FAB"/>
    <w:rsid w:val="00BC0039"/>
    <w:rsid w:val="00BC07B5"/>
    <w:rsid w:val="00BC098A"/>
    <w:rsid w:val="00BC2549"/>
    <w:rsid w:val="00BC2E07"/>
    <w:rsid w:val="00BC2E4B"/>
    <w:rsid w:val="00BC2FE8"/>
    <w:rsid w:val="00BC31E3"/>
    <w:rsid w:val="00BC32E2"/>
    <w:rsid w:val="00BC3509"/>
    <w:rsid w:val="00BC3AEB"/>
    <w:rsid w:val="00BC3CCD"/>
    <w:rsid w:val="00BC3FC2"/>
    <w:rsid w:val="00BC43CD"/>
    <w:rsid w:val="00BC47E9"/>
    <w:rsid w:val="00BC5E1F"/>
    <w:rsid w:val="00BC5E43"/>
    <w:rsid w:val="00BC5E9C"/>
    <w:rsid w:val="00BC61F1"/>
    <w:rsid w:val="00BC6DCD"/>
    <w:rsid w:val="00BC6FCA"/>
    <w:rsid w:val="00BC7AF1"/>
    <w:rsid w:val="00BD04C3"/>
    <w:rsid w:val="00BD0844"/>
    <w:rsid w:val="00BD0BC2"/>
    <w:rsid w:val="00BD0F6E"/>
    <w:rsid w:val="00BD1891"/>
    <w:rsid w:val="00BD22AA"/>
    <w:rsid w:val="00BD299F"/>
    <w:rsid w:val="00BD3032"/>
    <w:rsid w:val="00BD31BE"/>
    <w:rsid w:val="00BD3414"/>
    <w:rsid w:val="00BD3BC1"/>
    <w:rsid w:val="00BD4C8A"/>
    <w:rsid w:val="00BD4FAB"/>
    <w:rsid w:val="00BD5454"/>
    <w:rsid w:val="00BD57DD"/>
    <w:rsid w:val="00BD5B3F"/>
    <w:rsid w:val="00BD5CC8"/>
    <w:rsid w:val="00BD639A"/>
    <w:rsid w:val="00BD6968"/>
    <w:rsid w:val="00BD6D0E"/>
    <w:rsid w:val="00BD6DD6"/>
    <w:rsid w:val="00BD6FBD"/>
    <w:rsid w:val="00BD7F03"/>
    <w:rsid w:val="00BE08E5"/>
    <w:rsid w:val="00BE0D10"/>
    <w:rsid w:val="00BE0DC7"/>
    <w:rsid w:val="00BE0E1F"/>
    <w:rsid w:val="00BE1CC5"/>
    <w:rsid w:val="00BE2576"/>
    <w:rsid w:val="00BE32DA"/>
    <w:rsid w:val="00BE3933"/>
    <w:rsid w:val="00BE4297"/>
    <w:rsid w:val="00BE4426"/>
    <w:rsid w:val="00BE4DF8"/>
    <w:rsid w:val="00BE56DD"/>
    <w:rsid w:val="00BE5BEA"/>
    <w:rsid w:val="00BE5EE8"/>
    <w:rsid w:val="00BE77A5"/>
    <w:rsid w:val="00BE7B48"/>
    <w:rsid w:val="00BE7DE1"/>
    <w:rsid w:val="00BF0078"/>
    <w:rsid w:val="00BF07C7"/>
    <w:rsid w:val="00BF1D3F"/>
    <w:rsid w:val="00BF2269"/>
    <w:rsid w:val="00BF23FE"/>
    <w:rsid w:val="00BF25F3"/>
    <w:rsid w:val="00BF285C"/>
    <w:rsid w:val="00BF2D95"/>
    <w:rsid w:val="00BF2DEF"/>
    <w:rsid w:val="00BF2EA1"/>
    <w:rsid w:val="00BF30C3"/>
    <w:rsid w:val="00BF32CB"/>
    <w:rsid w:val="00BF3393"/>
    <w:rsid w:val="00BF4383"/>
    <w:rsid w:val="00BF4534"/>
    <w:rsid w:val="00BF455A"/>
    <w:rsid w:val="00BF46AB"/>
    <w:rsid w:val="00BF48B3"/>
    <w:rsid w:val="00BF4CBD"/>
    <w:rsid w:val="00BF581E"/>
    <w:rsid w:val="00BF5CDF"/>
    <w:rsid w:val="00BF66BF"/>
    <w:rsid w:val="00BF7033"/>
    <w:rsid w:val="00C0033B"/>
    <w:rsid w:val="00C006A2"/>
    <w:rsid w:val="00C00D97"/>
    <w:rsid w:val="00C0161D"/>
    <w:rsid w:val="00C02476"/>
    <w:rsid w:val="00C02901"/>
    <w:rsid w:val="00C02B64"/>
    <w:rsid w:val="00C02D9C"/>
    <w:rsid w:val="00C02F50"/>
    <w:rsid w:val="00C031AE"/>
    <w:rsid w:val="00C032AA"/>
    <w:rsid w:val="00C03328"/>
    <w:rsid w:val="00C038DC"/>
    <w:rsid w:val="00C03AAD"/>
    <w:rsid w:val="00C04038"/>
    <w:rsid w:val="00C04361"/>
    <w:rsid w:val="00C049F0"/>
    <w:rsid w:val="00C05AA2"/>
    <w:rsid w:val="00C05E26"/>
    <w:rsid w:val="00C061A4"/>
    <w:rsid w:val="00C0625A"/>
    <w:rsid w:val="00C0696A"/>
    <w:rsid w:val="00C06FD6"/>
    <w:rsid w:val="00C0728D"/>
    <w:rsid w:val="00C07494"/>
    <w:rsid w:val="00C07763"/>
    <w:rsid w:val="00C0789E"/>
    <w:rsid w:val="00C1018A"/>
    <w:rsid w:val="00C1070D"/>
    <w:rsid w:val="00C1100B"/>
    <w:rsid w:val="00C119B3"/>
    <w:rsid w:val="00C11AA9"/>
    <w:rsid w:val="00C11C9D"/>
    <w:rsid w:val="00C120C9"/>
    <w:rsid w:val="00C12625"/>
    <w:rsid w:val="00C1263C"/>
    <w:rsid w:val="00C12A93"/>
    <w:rsid w:val="00C1309C"/>
    <w:rsid w:val="00C13B61"/>
    <w:rsid w:val="00C1498C"/>
    <w:rsid w:val="00C15CD0"/>
    <w:rsid w:val="00C15E18"/>
    <w:rsid w:val="00C15F58"/>
    <w:rsid w:val="00C165A0"/>
    <w:rsid w:val="00C16773"/>
    <w:rsid w:val="00C16AF8"/>
    <w:rsid w:val="00C16BFE"/>
    <w:rsid w:val="00C170BC"/>
    <w:rsid w:val="00C17877"/>
    <w:rsid w:val="00C207E9"/>
    <w:rsid w:val="00C2091A"/>
    <w:rsid w:val="00C209D3"/>
    <w:rsid w:val="00C20AC9"/>
    <w:rsid w:val="00C21027"/>
    <w:rsid w:val="00C21F7A"/>
    <w:rsid w:val="00C220FA"/>
    <w:rsid w:val="00C225F4"/>
    <w:rsid w:val="00C2286C"/>
    <w:rsid w:val="00C228A5"/>
    <w:rsid w:val="00C22ACB"/>
    <w:rsid w:val="00C22BF6"/>
    <w:rsid w:val="00C25032"/>
    <w:rsid w:val="00C25DF6"/>
    <w:rsid w:val="00C264BA"/>
    <w:rsid w:val="00C26ABF"/>
    <w:rsid w:val="00C26AEA"/>
    <w:rsid w:val="00C272C6"/>
    <w:rsid w:val="00C27544"/>
    <w:rsid w:val="00C2788F"/>
    <w:rsid w:val="00C27F44"/>
    <w:rsid w:val="00C30152"/>
    <w:rsid w:val="00C30215"/>
    <w:rsid w:val="00C305EE"/>
    <w:rsid w:val="00C3077D"/>
    <w:rsid w:val="00C30B34"/>
    <w:rsid w:val="00C30BC2"/>
    <w:rsid w:val="00C31229"/>
    <w:rsid w:val="00C31319"/>
    <w:rsid w:val="00C32F54"/>
    <w:rsid w:val="00C33199"/>
    <w:rsid w:val="00C335C9"/>
    <w:rsid w:val="00C336AA"/>
    <w:rsid w:val="00C336FF"/>
    <w:rsid w:val="00C33DB2"/>
    <w:rsid w:val="00C340F9"/>
    <w:rsid w:val="00C34183"/>
    <w:rsid w:val="00C34425"/>
    <w:rsid w:val="00C346CC"/>
    <w:rsid w:val="00C353B6"/>
    <w:rsid w:val="00C353E8"/>
    <w:rsid w:val="00C35A92"/>
    <w:rsid w:val="00C36231"/>
    <w:rsid w:val="00C36C4B"/>
    <w:rsid w:val="00C37157"/>
    <w:rsid w:val="00C3766E"/>
    <w:rsid w:val="00C37F42"/>
    <w:rsid w:val="00C4062C"/>
    <w:rsid w:val="00C40C0D"/>
    <w:rsid w:val="00C40EA1"/>
    <w:rsid w:val="00C4125D"/>
    <w:rsid w:val="00C41308"/>
    <w:rsid w:val="00C41594"/>
    <w:rsid w:val="00C417A0"/>
    <w:rsid w:val="00C41A41"/>
    <w:rsid w:val="00C41B9D"/>
    <w:rsid w:val="00C41C4A"/>
    <w:rsid w:val="00C4216D"/>
    <w:rsid w:val="00C425E1"/>
    <w:rsid w:val="00C42CD7"/>
    <w:rsid w:val="00C434FE"/>
    <w:rsid w:val="00C4395F"/>
    <w:rsid w:val="00C44C02"/>
    <w:rsid w:val="00C44E9F"/>
    <w:rsid w:val="00C45C2D"/>
    <w:rsid w:val="00C4698F"/>
    <w:rsid w:val="00C46D1D"/>
    <w:rsid w:val="00C46F10"/>
    <w:rsid w:val="00C47118"/>
    <w:rsid w:val="00C47373"/>
    <w:rsid w:val="00C47AFF"/>
    <w:rsid w:val="00C47CB6"/>
    <w:rsid w:val="00C47E51"/>
    <w:rsid w:val="00C47F98"/>
    <w:rsid w:val="00C50921"/>
    <w:rsid w:val="00C50942"/>
    <w:rsid w:val="00C50A31"/>
    <w:rsid w:val="00C50B7F"/>
    <w:rsid w:val="00C50E88"/>
    <w:rsid w:val="00C52046"/>
    <w:rsid w:val="00C52C4B"/>
    <w:rsid w:val="00C52DC6"/>
    <w:rsid w:val="00C54F29"/>
    <w:rsid w:val="00C5565B"/>
    <w:rsid w:val="00C55BDA"/>
    <w:rsid w:val="00C5600A"/>
    <w:rsid w:val="00C567D7"/>
    <w:rsid w:val="00C56CB4"/>
    <w:rsid w:val="00C600F1"/>
    <w:rsid w:val="00C60163"/>
    <w:rsid w:val="00C60532"/>
    <w:rsid w:val="00C60649"/>
    <w:rsid w:val="00C60A90"/>
    <w:rsid w:val="00C618B8"/>
    <w:rsid w:val="00C61A0F"/>
    <w:rsid w:val="00C61A44"/>
    <w:rsid w:val="00C61B71"/>
    <w:rsid w:val="00C61CB6"/>
    <w:rsid w:val="00C61DDC"/>
    <w:rsid w:val="00C62573"/>
    <w:rsid w:val="00C625EF"/>
    <w:rsid w:val="00C6279B"/>
    <w:rsid w:val="00C629B4"/>
    <w:rsid w:val="00C62A96"/>
    <w:rsid w:val="00C6346A"/>
    <w:rsid w:val="00C634B3"/>
    <w:rsid w:val="00C64C98"/>
    <w:rsid w:val="00C64DDC"/>
    <w:rsid w:val="00C65680"/>
    <w:rsid w:val="00C66801"/>
    <w:rsid w:val="00C6735C"/>
    <w:rsid w:val="00C676A5"/>
    <w:rsid w:val="00C7011F"/>
    <w:rsid w:val="00C70A7A"/>
    <w:rsid w:val="00C70E0A"/>
    <w:rsid w:val="00C7147A"/>
    <w:rsid w:val="00C71783"/>
    <w:rsid w:val="00C71E48"/>
    <w:rsid w:val="00C71FCF"/>
    <w:rsid w:val="00C72753"/>
    <w:rsid w:val="00C72B02"/>
    <w:rsid w:val="00C72D67"/>
    <w:rsid w:val="00C73D13"/>
    <w:rsid w:val="00C74313"/>
    <w:rsid w:val="00C74416"/>
    <w:rsid w:val="00C74462"/>
    <w:rsid w:val="00C744C5"/>
    <w:rsid w:val="00C74A9B"/>
    <w:rsid w:val="00C75076"/>
    <w:rsid w:val="00C753FE"/>
    <w:rsid w:val="00C75F8D"/>
    <w:rsid w:val="00C76670"/>
    <w:rsid w:val="00C76A9A"/>
    <w:rsid w:val="00C76E1A"/>
    <w:rsid w:val="00C771E2"/>
    <w:rsid w:val="00C77317"/>
    <w:rsid w:val="00C77D35"/>
    <w:rsid w:val="00C77F87"/>
    <w:rsid w:val="00C8063D"/>
    <w:rsid w:val="00C80F8B"/>
    <w:rsid w:val="00C820D1"/>
    <w:rsid w:val="00C823E0"/>
    <w:rsid w:val="00C829D7"/>
    <w:rsid w:val="00C82B56"/>
    <w:rsid w:val="00C82B74"/>
    <w:rsid w:val="00C82FB9"/>
    <w:rsid w:val="00C832E0"/>
    <w:rsid w:val="00C83382"/>
    <w:rsid w:val="00C833A2"/>
    <w:rsid w:val="00C83BFB"/>
    <w:rsid w:val="00C845F0"/>
    <w:rsid w:val="00C848ED"/>
    <w:rsid w:val="00C84EB0"/>
    <w:rsid w:val="00C851F8"/>
    <w:rsid w:val="00C85E19"/>
    <w:rsid w:val="00C87C03"/>
    <w:rsid w:val="00C87DAA"/>
    <w:rsid w:val="00C87E59"/>
    <w:rsid w:val="00C905D9"/>
    <w:rsid w:val="00C90FCD"/>
    <w:rsid w:val="00C91606"/>
    <w:rsid w:val="00C9238D"/>
    <w:rsid w:val="00C92935"/>
    <w:rsid w:val="00C93916"/>
    <w:rsid w:val="00C93F79"/>
    <w:rsid w:val="00C94E8A"/>
    <w:rsid w:val="00C95755"/>
    <w:rsid w:val="00C95A72"/>
    <w:rsid w:val="00C95F58"/>
    <w:rsid w:val="00C95FE4"/>
    <w:rsid w:val="00C96DD1"/>
    <w:rsid w:val="00C9741E"/>
    <w:rsid w:val="00C978E1"/>
    <w:rsid w:val="00C97AD5"/>
    <w:rsid w:val="00C97EEE"/>
    <w:rsid w:val="00CA0349"/>
    <w:rsid w:val="00CA0A24"/>
    <w:rsid w:val="00CA0F13"/>
    <w:rsid w:val="00CA1A12"/>
    <w:rsid w:val="00CA289C"/>
    <w:rsid w:val="00CA331F"/>
    <w:rsid w:val="00CA3C03"/>
    <w:rsid w:val="00CA4292"/>
    <w:rsid w:val="00CA4C7B"/>
    <w:rsid w:val="00CA5465"/>
    <w:rsid w:val="00CA59C1"/>
    <w:rsid w:val="00CA6580"/>
    <w:rsid w:val="00CA6619"/>
    <w:rsid w:val="00CA66E1"/>
    <w:rsid w:val="00CA684F"/>
    <w:rsid w:val="00CA6F0A"/>
    <w:rsid w:val="00CA768A"/>
    <w:rsid w:val="00CB03CF"/>
    <w:rsid w:val="00CB0615"/>
    <w:rsid w:val="00CB0726"/>
    <w:rsid w:val="00CB0A5D"/>
    <w:rsid w:val="00CB0D68"/>
    <w:rsid w:val="00CB0DF0"/>
    <w:rsid w:val="00CB1757"/>
    <w:rsid w:val="00CB1874"/>
    <w:rsid w:val="00CB1971"/>
    <w:rsid w:val="00CB1E18"/>
    <w:rsid w:val="00CB2FC8"/>
    <w:rsid w:val="00CB339A"/>
    <w:rsid w:val="00CB4757"/>
    <w:rsid w:val="00CB4BB9"/>
    <w:rsid w:val="00CB60A1"/>
    <w:rsid w:val="00CB68A6"/>
    <w:rsid w:val="00CB7808"/>
    <w:rsid w:val="00CB7C4E"/>
    <w:rsid w:val="00CC0528"/>
    <w:rsid w:val="00CC0B0F"/>
    <w:rsid w:val="00CC0FB6"/>
    <w:rsid w:val="00CC14DD"/>
    <w:rsid w:val="00CC181C"/>
    <w:rsid w:val="00CC18F3"/>
    <w:rsid w:val="00CC1EA3"/>
    <w:rsid w:val="00CC2AD5"/>
    <w:rsid w:val="00CC2EF2"/>
    <w:rsid w:val="00CC3DDD"/>
    <w:rsid w:val="00CC45F9"/>
    <w:rsid w:val="00CC5041"/>
    <w:rsid w:val="00CC51EE"/>
    <w:rsid w:val="00CC5D37"/>
    <w:rsid w:val="00CC5EB3"/>
    <w:rsid w:val="00CC5FF0"/>
    <w:rsid w:val="00CC63A4"/>
    <w:rsid w:val="00CC6A33"/>
    <w:rsid w:val="00CD0025"/>
    <w:rsid w:val="00CD00B1"/>
    <w:rsid w:val="00CD030C"/>
    <w:rsid w:val="00CD0A3B"/>
    <w:rsid w:val="00CD14AF"/>
    <w:rsid w:val="00CD1FB1"/>
    <w:rsid w:val="00CD244C"/>
    <w:rsid w:val="00CD2E26"/>
    <w:rsid w:val="00CD3161"/>
    <w:rsid w:val="00CD3163"/>
    <w:rsid w:val="00CD4938"/>
    <w:rsid w:val="00CD4E28"/>
    <w:rsid w:val="00CD4FFF"/>
    <w:rsid w:val="00CD5B35"/>
    <w:rsid w:val="00CD6719"/>
    <w:rsid w:val="00CD69BA"/>
    <w:rsid w:val="00CD7F23"/>
    <w:rsid w:val="00CE0528"/>
    <w:rsid w:val="00CE06E6"/>
    <w:rsid w:val="00CE0B27"/>
    <w:rsid w:val="00CE1102"/>
    <w:rsid w:val="00CE199B"/>
    <w:rsid w:val="00CE1DB6"/>
    <w:rsid w:val="00CE233A"/>
    <w:rsid w:val="00CE3D9C"/>
    <w:rsid w:val="00CE4946"/>
    <w:rsid w:val="00CE511C"/>
    <w:rsid w:val="00CE599D"/>
    <w:rsid w:val="00CE5ED5"/>
    <w:rsid w:val="00CE6AE2"/>
    <w:rsid w:val="00CE7203"/>
    <w:rsid w:val="00CE7236"/>
    <w:rsid w:val="00CF08B2"/>
    <w:rsid w:val="00CF0D37"/>
    <w:rsid w:val="00CF15D1"/>
    <w:rsid w:val="00CF260D"/>
    <w:rsid w:val="00CF3343"/>
    <w:rsid w:val="00CF34AF"/>
    <w:rsid w:val="00CF3807"/>
    <w:rsid w:val="00CF382C"/>
    <w:rsid w:val="00CF46B0"/>
    <w:rsid w:val="00CF488F"/>
    <w:rsid w:val="00CF5AE0"/>
    <w:rsid w:val="00CF5CCD"/>
    <w:rsid w:val="00CF627E"/>
    <w:rsid w:val="00CF68FB"/>
    <w:rsid w:val="00CF6F5A"/>
    <w:rsid w:val="00CF79D3"/>
    <w:rsid w:val="00CF7CF1"/>
    <w:rsid w:val="00D00733"/>
    <w:rsid w:val="00D00884"/>
    <w:rsid w:val="00D00AB5"/>
    <w:rsid w:val="00D019CE"/>
    <w:rsid w:val="00D01EC6"/>
    <w:rsid w:val="00D01FBA"/>
    <w:rsid w:val="00D022B8"/>
    <w:rsid w:val="00D03A9A"/>
    <w:rsid w:val="00D045F0"/>
    <w:rsid w:val="00D04E9A"/>
    <w:rsid w:val="00D04ED2"/>
    <w:rsid w:val="00D053C6"/>
    <w:rsid w:val="00D055EB"/>
    <w:rsid w:val="00D05F95"/>
    <w:rsid w:val="00D063CA"/>
    <w:rsid w:val="00D06BDA"/>
    <w:rsid w:val="00D06C29"/>
    <w:rsid w:val="00D06E21"/>
    <w:rsid w:val="00D07613"/>
    <w:rsid w:val="00D07666"/>
    <w:rsid w:val="00D101AB"/>
    <w:rsid w:val="00D10586"/>
    <w:rsid w:val="00D10EDE"/>
    <w:rsid w:val="00D10F9C"/>
    <w:rsid w:val="00D11EBC"/>
    <w:rsid w:val="00D120F8"/>
    <w:rsid w:val="00D12E08"/>
    <w:rsid w:val="00D131DB"/>
    <w:rsid w:val="00D133FA"/>
    <w:rsid w:val="00D13B51"/>
    <w:rsid w:val="00D14552"/>
    <w:rsid w:val="00D149A1"/>
    <w:rsid w:val="00D14E63"/>
    <w:rsid w:val="00D14FEF"/>
    <w:rsid w:val="00D16F09"/>
    <w:rsid w:val="00D17007"/>
    <w:rsid w:val="00D179DD"/>
    <w:rsid w:val="00D21EF8"/>
    <w:rsid w:val="00D224AB"/>
    <w:rsid w:val="00D226AE"/>
    <w:rsid w:val="00D2294F"/>
    <w:rsid w:val="00D22B1B"/>
    <w:rsid w:val="00D24FC1"/>
    <w:rsid w:val="00D2589E"/>
    <w:rsid w:val="00D25D8D"/>
    <w:rsid w:val="00D2600A"/>
    <w:rsid w:val="00D26A2F"/>
    <w:rsid w:val="00D26D00"/>
    <w:rsid w:val="00D305B0"/>
    <w:rsid w:val="00D3118F"/>
    <w:rsid w:val="00D316C1"/>
    <w:rsid w:val="00D32F60"/>
    <w:rsid w:val="00D3322B"/>
    <w:rsid w:val="00D338B8"/>
    <w:rsid w:val="00D33A48"/>
    <w:rsid w:val="00D33AC4"/>
    <w:rsid w:val="00D33DC6"/>
    <w:rsid w:val="00D33F57"/>
    <w:rsid w:val="00D342B9"/>
    <w:rsid w:val="00D34828"/>
    <w:rsid w:val="00D34D8F"/>
    <w:rsid w:val="00D34FE5"/>
    <w:rsid w:val="00D3705C"/>
    <w:rsid w:val="00D4064C"/>
    <w:rsid w:val="00D40B8C"/>
    <w:rsid w:val="00D4103F"/>
    <w:rsid w:val="00D411AA"/>
    <w:rsid w:val="00D411BE"/>
    <w:rsid w:val="00D422CD"/>
    <w:rsid w:val="00D423BB"/>
    <w:rsid w:val="00D4262C"/>
    <w:rsid w:val="00D429D0"/>
    <w:rsid w:val="00D42ED9"/>
    <w:rsid w:val="00D4317C"/>
    <w:rsid w:val="00D43437"/>
    <w:rsid w:val="00D43BCE"/>
    <w:rsid w:val="00D43F62"/>
    <w:rsid w:val="00D44B02"/>
    <w:rsid w:val="00D45090"/>
    <w:rsid w:val="00D4660A"/>
    <w:rsid w:val="00D466F0"/>
    <w:rsid w:val="00D46BFE"/>
    <w:rsid w:val="00D47229"/>
    <w:rsid w:val="00D472DA"/>
    <w:rsid w:val="00D4737C"/>
    <w:rsid w:val="00D475EA"/>
    <w:rsid w:val="00D506A9"/>
    <w:rsid w:val="00D506E4"/>
    <w:rsid w:val="00D517FD"/>
    <w:rsid w:val="00D51936"/>
    <w:rsid w:val="00D51963"/>
    <w:rsid w:val="00D51FE7"/>
    <w:rsid w:val="00D522DD"/>
    <w:rsid w:val="00D52A68"/>
    <w:rsid w:val="00D53016"/>
    <w:rsid w:val="00D5339E"/>
    <w:rsid w:val="00D54256"/>
    <w:rsid w:val="00D542AB"/>
    <w:rsid w:val="00D544FE"/>
    <w:rsid w:val="00D54C89"/>
    <w:rsid w:val="00D55174"/>
    <w:rsid w:val="00D552AC"/>
    <w:rsid w:val="00D554D8"/>
    <w:rsid w:val="00D556BE"/>
    <w:rsid w:val="00D5579E"/>
    <w:rsid w:val="00D564FD"/>
    <w:rsid w:val="00D5699D"/>
    <w:rsid w:val="00D56A92"/>
    <w:rsid w:val="00D56AE4"/>
    <w:rsid w:val="00D5728C"/>
    <w:rsid w:val="00D57664"/>
    <w:rsid w:val="00D602ED"/>
    <w:rsid w:val="00D60948"/>
    <w:rsid w:val="00D609B3"/>
    <w:rsid w:val="00D610B1"/>
    <w:rsid w:val="00D613FF"/>
    <w:rsid w:val="00D6297E"/>
    <w:rsid w:val="00D62CEC"/>
    <w:rsid w:val="00D646F9"/>
    <w:rsid w:val="00D64EF4"/>
    <w:rsid w:val="00D65198"/>
    <w:rsid w:val="00D6526E"/>
    <w:rsid w:val="00D6597E"/>
    <w:rsid w:val="00D6613E"/>
    <w:rsid w:val="00D66730"/>
    <w:rsid w:val="00D669A9"/>
    <w:rsid w:val="00D66E75"/>
    <w:rsid w:val="00D70742"/>
    <w:rsid w:val="00D7085E"/>
    <w:rsid w:val="00D70C61"/>
    <w:rsid w:val="00D70D0A"/>
    <w:rsid w:val="00D710E7"/>
    <w:rsid w:val="00D7171F"/>
    <w:rsid w:val="00D72B85"/>
    <w:rsid w:val="00D73614"/>
    <w:rsid w:val="00D73662"/>
    <w:rsid w:val="00D7494C"/>
    <w:rsid w:val="00D74DD6"/>
    <w:rsid w:val="00D75B85"/>
    <w:rsid w:val="00D75BED"/>
    <w:rsid w:val="00D75CA2"/>
    <w:rsid w:val="00D75DCB"/>
    <w:rsid w:val="00D76348"/>
    <w:rsid w:val="00D76476"/>
    <w:rsid w:val="00D767FD"/>
    <w:rsid w:val="00D76A8D"/>
    <w:rsid w:val="00D772A7"/>
    <w:rsid w:val="00D77FAA"/>
    <w:rsid w:val="00D80255"/>
    <w:rsid w:val="00D802F1"/>
    <w:rsid w:val="00D804AD"/>
    <w:rsid w:val="00D814CF"/>
    <w:rsid w:val="00D8155D"/>
    <w:rsid w:val="00D81D5E"/>
    <w:rsid w:val="00D826E9"/>
    <w:rsid w:val="00D83616"/>
    <w:rsid w:val="00D842CC"/>
    <w:rsid w:val="00D843BD"/>
    <w:rsid w:val="00D843C7"/>
    <w:rsid w:val="00D8441D"/>
    <w:rsid w:val="00D85030"/>
    <w:rsid w:val="00D8560E"/>
    <w:rsid w:val="00D85883"/>
    <w:rsid w:val="00D85A95"/>
    <w:rsid w:val="00D85E29"/>
    <w:rsid w:val="00D85F3C"/>
    <w:rsid w:val="00D8656A"/>
    <w:rsid w:val="00D866C3"/>
    <w:rsid w:val="00D8678C"/>
    <w:rsid w:val="00D901BC"/>
    <w:rsid w:val="00D91DEF"/>
    <w:rsid w:val="00D92659"/>
    <w:rsid w:val="00D927E2"/>
    <w:rsid w:val="00D929A2"/>
    <w:rsid w:val="00D92C87"/>
    <w:rsid w:val="00D93612"/>
    <w:rsid w:val="00D9366C"/>
    <w:rsid w:val="00D94259"/>
    <w:rsid w:val="00D9533C"/>
    <w:rsid w:val="00D96088"/>
    <w:rsid w:val="00D9657F"/>
    <w:rsid w:val="00D96A70"/>
    <w:rsid w:val="00D96A79"/>
    <w:rsid w:val="00D96CFF"/>
    <w:rsid w:val="00D97687"/>
    <w:rsid w:val="00D97E08"/>
    <w:rsid w:val="00DA0269"/>
    <w:rsid w:val="00DA0CA1"/>
    <w:rsid w:val="00DA0E0B"/>
    <w:rsid w:val="00DA1392"/>
    <w:rsid w:val="00DA3018"/>
    <w:rsid w:val="00DA3492"/>
    <w:rsid w:val="00DA3855"/>
    <w:rsid w:val="00DA3856"/>
    <w:rsid w:val="00DA39E7"/>
    <w:rsid w:val="00DA471B"/>
    <w:rsid w:val="00DA5105"/>
    <w:rsid w:val="00DA51A1"/>
    <w:rsid w:val="00DA562D"/>
    <w:rsid w:val="00DA66A6"/>
    <w:rsid w:val="00DA714B"/>
    <w:rsid w:val="00DA736B"/>
    <w:rsid w:val="00DA7B47"/>
    <w:rsid w:val="00DA7E86"/>
    <w:rsid w:val="00DB070A"/>
    <w:rsid w:val="00DB072B"/>
    <w:rsid w:val="00DB09F9"/>
    <w:rsid w:val="00DB0E83"/>
    <w:rsid w:val="00DB1A7E"/>
    <w:rsid w:val="00DB1C30"/>
    <w:rsid w:val="00DB1D1A"/>
    <w:rsid w:val="00DB203A"/>
    <w:rsid w:val="00DB2B41"/>
    <w:rsid w:val="00DB3E76"/>
    <w:rsid w:val="00DB403A"/>
    <w:rsid w:val="00DB4620"/>
    <w:rsid w:val="00DB46D6"/>
    <w:rsid w:val="00DB4A06"/>
    <w:rsid w:val="00DB4F7F"/>
    <w:rsid w:val="00DB503E"/>
    <w:rsid w:val="00DB535B"/>
    <w:rsid w:val="00DB5B29"/>
    <w:rsid w:val="00DB5B52"/>
    <w:rsid w:val="00DB5CA5"/>
    <w:rsid w:val="00DB6A23"/>
    <w:rsid w:val="00DB78B5"/>
    <w:rsid w:val="00DB7F9F"/>
    <w:rsid w:val="00DB7FE0"/>
    <w:rsid w:val="00DC001D"/>
    <w:rsid w:val="00DC00B2"/>
    <w:rsid w:val="00DC039F"/>
    <w:rsid w:val="00DC04B0"/>
    <w:rsid w:val="00DC0E14"/>
    <w:rsid w:val="00DC0F4D"/>
    <w:rsid w:val="00DC10E4"/>
    <w:rsid w:val="00DC1662"/>
    <w:rsid w:val="00DC22FD"/>
    <w:rsid w:val="00DC24E2"/>
    <w:rsid w:val="00DC2AA4"/>
    <w:rsid w:val="00DC3D69"/>
    <w:rsid w:val="00DC4339"/>
    <w:rsid w:val="00DC44D7"/>
    <w:rsid w:val="00DC5201"/>
    <w:rsid w:val="00DC6173"/>
    <w:rsid w:val="00DC6FF7"/>
    <w:rsid w:val="00DC77F0"/>
    <w:rsid w:val="00DC7A25"/>
    <w:rsid w:val="00DC7AB6"/>
    <w:rsid w:val="00DC7C1F"/>
    <w:rsid w:val="00DD01D1"/>
    <w:rsid w:val="00DD0C6E"/>
    <w:rsid w:val="00DD1759"/>
    <w:rsid w:val="00DD1ACD"/>
    <w:rsid w:val="00DD21BC"/>
    <w:rsid w:val="00DD26FB"/>
    <w:rsid w:val="00DD29E5"/>
    <w:rsid w:val="00DD3EE9"/>
    <w:rsid w:val="00DD42B0"/>
    <w:rsid w:val="00DD436E"/>
    <w:rsid w:val="00DD51BD"/>
    <w:rsid w:val="00DD5626"/>
    <w:rsid w:val="00DD57AF"/>
    <w:rsid w:val="00DD57FB"/>
    <w:rsid w:val="00DD5EED"/>
    <w:rsid w:val="00DD695B"/>
    <w:rsid w:val="00DD6D22"/>
    <w:rsid w:val="00DD6D47"/>
    <w:rsid w:val="00DD7A6C"/>
    <w:rsid w:val="00DE02A4"/>
    <w:rsid w:val="00DE0865"/>
    <w:rsid w:val="00DE0C54"/>
    <w:rsid w:val="00DE0DAC"/>
    <w:rsid w:val="00DE0FB2"/>
    <w:rsid w:val="00DE135A"/>
    <w:rsid w:val="00DE1C39"/>
    <w:rsid w:val="00DE23A3"/>
    <w:rsid w:val="00DE27A2"/>
    <w:rsid w:val="00DE2B1E"/>
    <w:rsid w:val="00DE2BBC"/>
    <w:rsid w:val="00DE2C54"/>
    <w:rsid w:val="00DE2F72"/>
    <w:rsid w:val="00DE2F8D"/>
    <w:rsid w:val="00DE3716"/>
    <w:rsid w:val="00DE3DCF"/>
    <w:rsid w:val="00DE3DFF"/>
    <w:rsid w:val="00DE4C7B"/>
    <w:rsid w:val="00DE4D9B"/>
    <w:rsid w:val="00DE4DAD"/>
    <w:rsid w:val="00DE5BC1"/>
    <w:rsid w:val="00DE6310"/>
    <w:rsid w:val="00DE64AC"/>
    <w:rsid w:val="00DE6A92"/>
    <w:rsid w:val="00DE74D1"/>
    <w:rsid w:val="00DE78DE"/>
    <w:rsid w:val="00DF0021"/>
    <w:rsid w:val="00DF163D"/>
    <w:rsid w:val="00DF17BC"/>
    <w:rsid w:val="00DF2198"/>
    <w:rsid w:val="00DF220F"/>
    <w:rsid w:val="00DF295E"/>
    <w:rsid w:val="00DF2F9D"/>
    <w:rsid w:val="00DF35EC"/>
    <w:rsid w:val="00DF35F8"/>
    <w:rsid w:val="00DF3C2C"/>
    <w:rsid w:val="00DF4640"/>
    <w:rsid w:val="00DF4916"/>
    <w:rsid w:val="00DF542F"/>
    <w:rsid w:val="00DF5E22"/>
    <w:rsid w:val="00DF6AD8"/>
    <w:rsid w:val="00DF781A"/>
    <w:rsid w:val="00E00107"/>
    <w:rsid w:val="00E0066B"/>
    <w:rsid w:val="00E00904"/>
    <w:rsid w:val="00E00EC9"/>
    <w:rsid w:val="00E018CD"/>
    <w:rsid w:val="00E02213"/>
    <w:rsid w:val="00E02F57"/>
    <w:rsid w:val="00E0350C"/>
    <w:rsid w:val="00E0364F"/>
    <w:rsid w:val="00E0372F"/>
    <w:rsid w:val="00E03B90"/>
    <w:rsid w:val="00E03F2E"/>
    <w:rsid w:val="00E04CF4"/>
    <w:rsid w:val="00E04D92"/>
    <w:rsid w:val="00E0590E"/>
    <w:rsid w:val="00E06FA1"/>
    <w:rsid w:val="00E07949"/>
    <w:rsid w:val="00E1028A"/>
    <w:rsid w:val="00E103A0"/>
    <w:rsid w:val="00E104A4"/>
    <w:rsid w:val="00E1104B"/>
    <w:rsid w:val="00E110CD"/>
    <w:rsid w:val="00E11E40"/>
    <w:rsid w:val="00E12500"/>
    <w:rsid w:val="00E12AA7"/>
    <w:rsid w:val="00E12D8B"/>
    <w:rsid w:val="00E12ED9"/>
    <w:rsid w:val="00E135B3"/>
    <w:rsid w:val="00E14831"/>
    <w:rsid w:val="00E148E4"/>
    <w:rsid w:val="00E14F34"/>
    <w:rsid w:val="00E1632F"/>
    <w:rsid w:val="00E1639E"/>
    <w:rsid w:val="00E1669A"/>
    <w:rsid w:val="00E16BAC"/>
    <w:rsid w:val="00E1715B"/>
    <w:rsid w:val="00E17402"/>
    <w:rsid w:val="00E1761F"/>
    <w:rsid w:val="00E17CE7"/>
    <w:rsid w:val="00E201E0"/>
    <w:rsid w:val="00E202B5"/>
    <w:rsid w:val="00E204F4"/>
    <w:rsid w:val="00E20AE4"/>
    <w:rsid w:val="00E21112"/>
    <w:rsid w:val="00E21437"/>
    <w:rsid w:val="00E2175C"/>
    <w:rsid w:val="00E22BB7"/>
    <w:rsid w:val="00E22CAD"/>
    <w:rsid w:val="00E23129"/>
    <w:rsid w:val="00E23703"/>
    <w:rsid w:val="00E2383F"/>
    <w:rsid w:val="00E23957"/>
    <w:rsid w:val="00E23AEB"/>
    <w:rsid w:val="00E23ED5"/>
    <w:rsid w:val="00E24446"/>
    <w:rsid w:val="00E2468A"/>
    <w:rsid w:val="00E255BD"/>
    <w:rsid w:val="00E25AC4"/>
    <w:rsid w:val="00E25D6B"/>
    <w:rsid w:val="00E26A36"/>
    <w:rsid w:val="00E26DAE"/>
    <w:rsid w:val="00E27255"/>
    <w:rsid w:val="00E27C3B"/>
    <w:rsid w:val="00E27DF0"/>
    <w:rsid w:val="00E302E1"/>
    <w:rsid w:val="00E30930"/>
    <w:rsid w:val="00E32093"/>
    <w:rsid w:val="00E34E13"/>
    <w:rsid w:val="00E351D2"/>
    <w:rsid w:val="00E36A82"/>
    <w:rsid w:val="00E36B8C"/>
    <w:rsid w:val="00E37498"/>
    <w:rsid w:val="00E377FF"/>
    <w:rsid w:val="00E37A15"/>
    <w:rsid w:val="00E37C39"/>
    <w:rsid w:val="00E37C69"/>
    <w:rsid w:val="00E37CFC"/>
    <w:rsid w:val="00E4080A"/>
    <w:rsid w:val="00E409F5"/>
    <w:rsid w:val="00E412AA"/>
    <w:rsid w:val="00E424CC"/>
    <w:rsid w:val="00E424E5"/>
    <w:rsid w:val="00E42532"/>
    <w:rsid w:val="00E42BB1"/>
    <w:rsid w:val="00E43045"/>
    <w:rsid w:val="00E4309E"/>
    <w:rsid w:val="00E43E0E"/>
    <w:rsid w:val="00E43F19"/>
    <w:rsid w:val="00E4455F"/>
    <w:rsid w:val="00E44CCC"/>
    <w:rsid w:val="00E44F2A"/>
    <w:rsid w:val="00E45075"/>
    <w:rsid w:val="00E45188"/>
    <w:rsid w:val="00E452A3"/>
    <w:rsid w:val="00E46C68"/>
    <w:rsid w:val="00E46FB9"/>
    <w:rsid w:val="00E46FCC"/>
    <w:rsid w:val="00E50792"/>
    <w:rsid w:val="00E51118"/>
    <w:rsid w:val="00E51366"/>
    <w:rsid w:val="00E516C3"/>
    <w:rsid w:val="00E529E5"/>
    <w:rsid w:val="00E53376"/>
    <w:rsid w:val="00E537D3"/>
    <w:rsid w:val="00E5461C"/>
    <w:rsid w:val="00E54BC1"/>
    <w:rsid w:val="00E54DCE"/>
    <w:rsid w:val="00E55DC8"/>
    <w:rsid w:val="00E56040"/>
    <w:rsid w:val="00E56ACA"/>
    <w:rsid w:val="00E57041"/>
    <w:rsid w:val="00E57078"/>
    <w:rsid w:val="00E57694"/>
    <w:rsid w:val="00E57C23"/>
    <w:rsid w:val="00E60800"/>
    <w:rsid w:val="00E6102B"/>
    <w:rsid w:val="00E6110D"/>
    <w:rsid w:val="00E61111"/>
    <w:rsid w:val="00E6151A"/>
    <w:rsid w:val="00E61564"/>
    <w:rsid w:val="00E615FA"/>
    <w:rsid w:val="00E61E59"/>
    <w:rsid w:val="00E61FDD"/>
    <w:rsid w:val="00E628B4"/>
    <w:rsid w:val="00E629A6"/>
    <w:rsid w:val="00E62D6A"/>
    <w:rsid w:val="00E6311A"/>
    <w:rsid w:val="00E63565"/>
    <w:rsid w:val="00E63640"/>
    <w:rsid w:val="00E63A9E"/>
    <w:rsid w:val="00E63EC5"/>
    <w:rsid w:val="00E64ED7"/>
    <w:rsid w:val="00E655F9"/>
    <w:rsid w:val="00E6574D"/>
    <w:rsid w:val="00E659DC"/>
    <w:rsid w:val="00E66132"/>
    <w:rsid w:val="00E665A1"/>
    <w:rsid w:val="00E67296"/>
    <w:rsid w:val="00E67433"/>
    <w:rsid w:val="00E67ACC"/>
    <w:rsid w:val="00E70F47"/>
    <w:rsid w:val="00E7175A"/>
    <w:rsid w:val="00E7187B"/>
    <w:rsid w:val="00E7200D"/>
    <w:rsid w:val="00E7280C"/>
    <w:rsid w:val="00E72C44"/>
    <w:rsid w:val="00E73900"/>
    <w:rsid w:val="00E73B27"/>
    <w:rsid w:val="00E73CA6"/>
    <w:rsid w:val="00E73E9B"/>
    <w:rsid w:val="00E74F91"/>
    <w:rsid w:val="00E756A3"/>
    <w:rsid w:val="00E75F2B"/>
    <w:rsid w:val="00E75FBA"/>
    <w:rsid w:val="00E7671C"/>
    <w:rsid w:val="00E7690D"/>
    <w:rsid w:val="00E76ACB"/>
    <w:rsid w:val="00E7705B"/>
    <w:rsid w:val="00E77144"/>
    <w:rsid w:val="00E77516"/>
    <w:rsid w:val="00E77D9E"/>
    <w:rsid w:val="00E804A8"/>
    <w:rsid w:val="00E81316"/>
    <w:rsid w:val="00E822BC"/>
    <w:rsid w:val="00E824BE"/>
    <w:rsid w:val="00E82FE5"/>
    <w:rsid w:val="00E8364C"/>
    <w:rsid w:val="00E83A1B"/>
    <w:rsid w:val="00E841D1"/>
    <w:rsid w:val="00E84B35"/>
    <w:rsid w:val="00E84C85"/>
    <w:rsid w:val="00E8515F"/>
    <w:rsid w:val="00E85240"/>
    <w:rsid w:val="00E8570E"/>
    <w:rsid w:val="00E857C6"/>
    <w:rsid w:val="00E85A91"/>
    <w:rsid w:val="00E86705"/>
    <w:rsid w:val="00E86FBF"/>
    <w:rsid w:val="00E86FC9"/>
    <w:rsid w:val="00E871B6"/>
    <w:rsid w:val="00E87480"/>
    <w:rsid w:val="00E87AED"/>
    <w:rsid w:val="00E908BD"/>
    <w:rsid w:val="00E92977"/>
    <w:rsid w:val="00E93801"/>
    <w:rsid w:val="00E93A33"/>
    <w:rsid w:val="00E93FAC"/>
    <w:rsid w:val="00E9401C"/>
    <w:rsid w:val="00E940C5"/>
    <w:rsid w:val="00E95F7B"/>
    <w:rsid w:val="00E970C2"/>
    <w:rsid w:val="00E974B6"/>
    <w:rsid w:val="00E97943"/>
    <w:rsid w:val="00EA00F8"/>
    <w:rsid w:val="00EA0290"/>
    <w:rsid w:val="00EA05DC"/>
    <w:rsid w:val="00EA098B"/>
    <w:rsid w:val="00EA12C8"/>
    <w:rsid w:val="00EA13D5"/>
    <w:rsid w:val="00EA1B64"/>
    <w:rsid w:val="00EA2290"/>
    <w:rsid w:val="00EA2E67"/>
    <w:rsid w:val="00EA36F3"/>
    <w:rsid w:val="00EA3802"/>
    <w:rsid w:val="00EA3A75"/>
    <w:rsid w:val="00EA3DB8"/>
    <w:rsid w:val="00EA425F"/>
    <w:rsid w:val="00EA4CBE"/>
    <w:rsid w:val="00EA5250"/>
    <w:rsid w:val="00EA53AA"/>
    <w:rsid w:val="00EA64E2"/>
    <w:rsid w:val="00EA760B"/>
    <w:rsid w:val="00EA771B"/>
    <w:rsid w:val="00EA7D53"/>
    <w:rsid w:val="00EB075E"/>
    <w:rsid w:val="00EB0BF7"/>
    <w:rsid w:val="00EB1277"/>
    <w:rsid w:val="00EB1EC0"/>
    <w:rsid w:val="00EB2525"/>
    <w:rsid w:val="00EB2BA8"/>
    <w:rsid w:val="00EB2D00"/>
    <w:rsid w:val="00EB2FC4"/>
    <w:rsid w:val="00EB3538"/>
    <w:rsid w:val="00EB3607"/>
    <w:rsid w:val="00EB3712"/>
    <w:rsid w:val="00EB376B"/>
    <w:rsid w:val="00EB376E"/>
    <w:rsid w:val="00EB39E7"/>
    <w:rsid w:val="00EB3C01"/>
    <w:rsid w:val="00EB471B"/>
    <w:rsid w:val="00EB50B0"/>
    <w:rsid w:val="00EB60A1"/>
    <w:rsid w:val="00EB6EEF"/>
    <w:rsid w:val="00EB7DB7"/>
    <w:rsid w:val="00EC0D64"/>
    <w:rsid w:val="00EC1056"/>
    <w:rsid w:val="00EC1E64"/>
    <w:rsid w:val="00EC22BE"/>
    <w:rsid w:val="00EC339E"/>
    <w:rsid w:val="00EC341C"/>
    <w:rsid w:val="00EC345C"/>
    <w:rsid w:val="00EC36A0"/>
    <w:rsid w:val="00EC3CCA"/>
    <w:rsid w:val="00EC4003"/>
    <w:rsid w:val="00EC456E"/>
    <w:rsid w:val="00EC45AC"/>
    <w:rsid w:val="00EC467B"/>
    <w:rsid w:val="00EC4D45"/>
    <w:rsid w:val="00EC4DC5"/>
    <w:rsid w:val="00EC4FF3"/>
    <w:rsid w:val="00EC5487"/>
    <w:rsid w:val="00EC5940"/>
    <w:rsid w:val="00EC5AE8"/>
    <w:rsid w:val="00EC6013"/>
    <w:rsid w:val="00EC602E"/>
    <w:rsid w:val="00EC61BF"/>
    <w:rsid w:val="00EC6683"/>
    <w:rsid w:val="00EC74F6"/>
    <w:rsid w:val="00EC7798"/>
    <w:rsid w:val="00EC79AA"/>
    <w:rsid w:val="00EC7CB4"/>
    <w:rsid w:val="00ED00DD"/>
    <w:rsid w:val="00ED01A8"/>
    <w:rsid w:val="00ED1169"/>
    <w:rsid w:val="00ED1856"/>
    <w:rsid w:val="00ED1869"/>
    <w:rsid w:val="00ED1C05"/>
    <w:rsid w:val="00ED33C5"/>
    <w:rsid w:val="00ED394B"/>
    <w:rsid w:val="00ED3EF1"/>
    <w:rsid w:val="00ED415A"/>
    <w:rsid w:val="00ED4D79"/>
    <w:rsid w:val="00ED4EEB"/>
    <w:rsid w:val="00ED5A8E"/>
    <w:rsid w:val="00ED5E29"/>
    <w:rsid w:val="00ED75BA"/>
    <w:rsid w:val="00ED7D6B"/>
    <w:rsid w:val="00EE0171"/>
    <w:rsid w:val="00EE09CF"/>
    <w:rsid w:val="00EE1033"/>
    <w:rsid w:val="00EE1700"/>
    <w:rsid w:val="00EE1737"/>
    <w:rsid w:val="00EE1B50"/>
    <w:rsid w:val="00EE20AF"/>
    <w:rsid w:val="00EE2176"/>
    <w:rsid w:val="00EE25EE"/>
    <w:rsid w:val="00EE2E70"/>
    <w:rsid w:val="00EE34C8"/>
    <w:rsid w:val="00EE3A7B"/>
    <w:rsid w:val="00EE3D5F"/>
    <w:rsid w:val="00EE4201"/>
    <w:rsid w:val="00EE5422"/>
    <w:rsid w:val="00EE5626"/>
    <w:rsid w:val="00EE7407"/>
    <w:rsid w:val="00EF0446"/>
    <w:rsid w:val="00EF05C7"/>
    <w:rsid w:val="00EF05E8"/>
    <w:rsid w:val="00EF0F9A"/>
    <w:rsid w:val="00EF10E4"/>
    <w:rsid w:val="00EF1329"/>
    <w:rsid w:val="00EF1414"/>
    <w:rsid w:val="00EF1E71"/>
    <w:rsid w:val="00EF1F82"/>
    <w:rsid w:val="00EF29C0"/>
    <w:rsid w:val="00EF2A57"/>
    <w:rsid w:val="00EF35E8"/>
    <w:rsid w:val="00EF3C80"/>
    <w:rsid w:val="00EF4131"/>
    <w:rsid w:val="00EF435A"/>
    <w:rsid w:val="00EF44EE"/>
    <w:rsid w:val="00EF45E3"/>
    <w:rsid w:val="00EF49A7"/>
    <w:rsid w:val="00EF4DEB"/>
    <w:rsid w:val="00EF4EC9"/>
    <w:rsid w:val="00EF5057"/>
    <w:rsid w:val="00EF5D84"/>
    <w:rsid w:val="00EF6033"/>
    <w:rsid w:val="00EF696E"/>
    <w:rsid w:val="00EF7227"/>
    <w:rsid w:val="00EF725F"/>
    <w:rsid w:val="00EF76E3"/>
    <w:rsid w:val="00EF7C74"/>
    <w:rsid w:val="00EF7F10"/>
    <w:rsid w:val="00EF7FF9"/>
    <w:rsid w:val="00F001A9"/>
    <w:rsid w:val="00F002E8"/>
    <w:rsid w:val="00F00599"/>
    <w:rsid w:val="00F011B2"/>
    <w:rsid w:val="00F0133B"/>
    <w:rsid w:val="00F013B1"/>
    <w:rsid w:val="00F02024"/>
    <w:rsid w:val="00F0242D"/>
    <w:rsid w:val="00F02AEC"/>
    <w:rsid w:val="00F02C0C"/>
    <w:rsid w:val="00F03090"/>
    <w:rsid w:val="00F032D6"/>
    <w:rsid w:val="00F0352C"/>
    <w:rsid w:val="00F03DAA"/>
    <w:rsid w:val="00F04068"/>
    <w:rsid w:val="00F04CCA"/>
    <w:rsid w:val="00F05017"/>
    <w:rsid w:val="00F055DE"/>
    <w:rsid w:val="00F05A31"/>
    <w:rsid w:val="00F05EAA"/>
    <w:rsid w:val="00F061D2"/>
    <w:rsid w:val="00F063D2"/>
    <w:rsid w:val="00F063E0"/>
    <w:rsid w:val="00F0672B"/>
    <w:rsid w:val="00F075B4"/>
    <w:rsid w:val="00F07A9F"/>
    <w:rsid w:val="00F10B8E"/>
    <w:rsid w:val="00F10E8B"/>
    <w:rsid w:val="00F10F99"/>
    <w:rsid w:val="00F11202"/>
    <w:rsid w:val="00F1142E"/>
    <w:rsid w:val="00F115DF"/>
    <w:rsid w:val="00F11871"/>
    <w:rsid w:val="00F11D9E"/>
    <w:rsid w:val="00F11FE5"/>
    <w:rsid w:val="00F12AD9"/>
    <w:rsid w:val="00F132FD"/>
    <w:rsid w:val="00F13638"/>
    <w:rsid w:val="00F13C93"/>
    <w:rsid w:val="00F14D3C"/>
    <w:rsid w:val="00F15161"/>
    <w:rsid w:val="00F1561D"/>
    <w:rsid w:val="00F156F4"/>
    <w:rsid w:val="00F15735"/>
    <w:rsid w:val="00F16142"/>
    <w:rsid w:val="00F164ED"/>
    <w:rsid w:val="00F16CED"/>
    <w:rsid w:val="00F16DEB"/>
    <w:rsid w:val="00F17353"/>
    <w:rsid w:val="00F1760E"/>
    <w:rsid w:val="00F1761F"/>
    <w:rsid w:val="00F17BA0"/>
    <w:rsid w:val="00F20032"/>
    <w:rsid w:val="00F20293"/>
    <w:rsid w:val="00F2064E"/>
    <w:rsid w:val="00F207F5"/>
    <w:rsid w:val="00F20850"/>
    <w:rsid w:val="00F208FA"/>
    <w:rsid w:val="00F20C68"/>
    <w:rsid w:val="00F20EBC"/>
    <w:rsid w:val="00F22EC2"/>
    <w:rsid w:val="00F23709"/>
    <w:rsid w:val="00F2397E"/>
    <w:rsid w:val="00F23EBF"/>
    <w:rsid w:val="00F24321"/>
    <w:rsid w:val="00F24763"/>
    <w:rsid w:val="00F24FA5"/>
    <w:rsid w:val="00F24FF5"/>
    <w:rsid w:val="00F2521C"/>
    <w:rsid w:val="00F253D3"/>
    <w:rsid w:val="00F25EC3"/>
    <w:rsid w:val="00F261D9"/>
    <w:rsid w:val="00F262FD"/>
    <w:rsid w:val="00F26697"/>
    <w:rsid w:val="00F267CC"/>
    <w:rsid w:val="00F26A7F"/>
    <w:rsid w:val="00F27119"/>
    <w:rsid w:val="00F27ADA"/>
    <w:rsid w:val="00F27D99"/>
    <w:rsid w:val="00F27EF2"/>
    <w:rsid w:val="00F3050A"/>
    <w:rsid w:val="00F30791"/>
    <w:rsid w:val="00F307CF"/>
    <w:rsid w:val="00F30F4E"/>
    <w:rsid w:val="00F31328"/>
    <w:rsid w:val="00F32306"/>
    <w:rsid w:val="00F32877"/>
    <w:rsid w:val="00F329D5"/>
    <w:rsid w:val="00F32AAB"/>
    <w:rsid w:val="00F32BD5"/>
    <w:rsid w:val="00F33680"/>
    <w:rsid w:val="00F3409F"/>
    <w:rsid w:val="00F34738"/>
    <w:rsid w:val="00F35319"/>
    <w:rsid w:val="00F37006"/>
    <w:rsid w:val="00F37507"/>
    <w:rsid w:val="00F378CD"/>
    <w:rsid w:val="00F37AB0"/>
    <w:rsid w:val="00F37F9F"/>
    <w:rsid w:val="00F40502"/>
    <w:rsid w:val="00F40976"/>
    <w:rsid w:val="00F41241"/>
    <w:rsid w:val="00F418DB"/>
    <w:rsid w:val="00F42273"/>
    <w:rsid w:val="00F433A7"/>
    <w:rsid w:val="00F441BA"/>
    <w:rsid w:val="00F44446"/>
    <w:rsid w:val="00F45318"/>
    <w:rsid w:val="00F46335"/>
    <w:rsid w:val="00F469DB"/>
    <w:rsid w:val="00F46D30"/>
    <w:rsid w:val="00F47500"/>
    <w:rsid w:val="00F5029D"/>
    <w:rsid w:val="00F5090E"/>
    <w:rsid w:val="00F516B1"/>
    <w:rsid w:val="00F517C4"/>
    <w:rsid w:val="00F518BF"/>
    <w:rsid w:val="00F51A0D"/>
    <w:rsid w:val="00F52475"/>
    <w:rsid w:val="00F526F2"/>
    <w:rsid w:val="00F527D0"/>
    <w:rsid w:val="00F52812"/>
    <w:rsid w:val="00F52BD9"/>
    <w:rsid w:val="00F52D7D"/>
    <w:rsid w:val="00F5307C"/>
    <w:rsid w:val="00F5309C"/>
    <w:rsid w:val="00F532CD"/>
    <w:rsid w:val="00F533BA"/>
    <w:rsid w:val="00F533F2"/>
    <w:rsid w:val="00F5342D"/>
    <w:rsid w:val="00F534FC"/>
    <w:rsid w:val="00F54155"/>
    <w:rsid w:val="00F5476B"/>
    <w:rsid w:val="00F54DB5"/>
    <w:rsid w:val="00F54EAB"/>
    <w:rsid w:val="00F56874"/>
    <w:rsid w:val="00F56A0D"/>
    <w:rsid w:val="00F56DFA"/>
    <w:rsid w:val="00F602A3"/>
    <w:rsid w:val="00F604FB"/>
    <w:rsid w:val="00F60546"/>
    <w:rsid w:val="00F605B6"/>
    <w:rsid w:val="00F6087B"/>
    <w:rsid w:val="00F617A6"/>
    <w:rsid w:val="00F61E0F"/>
    <w:rsid w:val="00F626A8"/>
    <w:rsid w:val="00F63ABF"/>
    <w:rsid w:val="00F63DBD"/>
    <w:rsid w:val="00F6462B"/>
    <w:rsid w:val="00F64C99"/>
    <w:rsid w:val="00F64D37"/>
    <w:rsid w:val="00F65299"/>
    <w:rsid w:val="00F65EE0"/>
    <w:rsid w:val="00F66131"/>
    <w:rsid w:val="00F66581"/>
    <w:rsid w:val="00F6668F"/>
    <w:rsid w:val="00F66FFF"/>
    <w:rsid w:val="00F70435"/>
    <w:rsid w:val="00F70539"/>
    <w:rsid w:val="00F70DAA"/>
    <w:rsid w:val="00F70E92"/>
    <w:rsid w:val="00F71CE4"/>
    <w:rsid w:val="00F7246C"/>
    <w:rsid w:val="00F7275C"/>
    <w:rsid w:val="00F73948"/>
    <w:rsid w:val="00F740CA"/>
    <w:rsid w:val="00F7596D"/>
    <w:rsid w:val="00F75DFA"/>
    <w:rsid w:val="00F75E4C"/>
    <w:rsid w:val="00F76F04"/>
    <w:rsid w:val="00F7718B"/>
    <w:rsid w:val="00F7778D"/>
    <w:rsid w:val="00F802C9"/>
    <w:rsid w:val="00F8046D"/>
    <w:rsid w:val="00F808BD"/>
    <w:rsid w:val="00F80F70"/>
    <w:rsid w:val="00F81255"/>
    <w:rsid w:val="00F827B6"/>
    <w:rsid w:val="00F83654"/>
    <w:rsid w:val="00F83E3F"/>
    <w:rsid w:val="00F84028"/>
    <w:rsid w:val="00F84400"/>
    <w:rsid w:val="00F84DDB"/>
    <w:rsid w:val="00F85596"/>
    <w:rsid w:val="00F858C4"/>
    <w:rsid w:val="00F85C92"/>
    <w:rsid w:val="00F85F52"/>
    <w:rsid w:val="00F86BCA"/>
    <w:rsid w:val="00F878FA"/>
    <w:rsid w:val="00F87B19"/>
    <w:rsid w:val="00F90299"/>
    <w:rsid w:val="00F90B64"/>
    <w:rsid w:val="00F9126F"/>
    <w:rsid w:val="00F923CE"/>
    <w:rsid w:val="00F9274D"/>
    <w:rsid w:val="00F9373F"/>
    <w:rsid w:val="00F93B08"/>
    <w:rsid w:val="00F945BA"/>
    <w:rsid w:val="00F94726"/>
    <w:rsid w:val="00F948B8"/>
    <w:rsid w:val="00F95A45"/>
    <w:rsid w:val="00F966AE"/>
    <w:rsid w:val="00F9696D"/>
    <w:rsid w:val="00F96F39"/>
    <w:rsid w:val="00F972FE"/>
    <w:rsid w:val="00F97B59"/>
    <w:rsid w:val="00FA0118"/>
    <w:rsid w:val="00FA096F"/>
    <w:rsid w:val="00FA0F2E"/>
    <w:rsid w:val="00FA13DF"/>
    <w:rsid w:val="00FA1660"/>
    <w:rsid w:val="00FA1787"/>
    <w:rsid w:val="00FA28C9"/>
    <w:rsid w:val="00FA2F3C"/>
    <w:rsid w:val="00FA3594"/>
    <w:rsid w:val="00FA3840"/>
    <w:rsid w:val="00FA38C3"/>
    <w:rsid w:val="00FA3A4B"/>
    <w:rsid w:val="00FA487C"/>
    <w:rsid w:val="00FA5473"/>
    <w:rsid w:val="00FA54DC"/>
    <w:rsid w:val="00FA55C5"/>
    <w:rsid w:val="00FA62FB"/>
    <w:rsid w:val="00FA649E"/>
    <w:rsid w:val="00FA6692"/>
    <w:rsid w:val="00FA6FF5"/>
    <w:rsid w:val="00FA713B"/>
    <w:rsid w:val="00FA7155"/>
    <w:rsid w:val="00FB0D00"/>
    <w:rsid w:val="00FB1028"/>
    <w:rsid w:val="00FB10D0"/>
    <w:rsid w:val="00FB13E6"/>
    <w:rsid w:val="00FB22B1"/>
    <w:rsid w:val="00FB42C2"/>
    <w:rsid w:val="00FB487C"/>
    <w:rsid w:val="00FB4BB3"/>
    <w:rsid w:val="00FB51EB"/>
    <w:rsid w:val="00FB57FE"/>
    <w:rsid w:val="00FB590C"/>
    <w:rsid w:val="00FB5B0A"/>
    <w:rsid w:val="00FB5BCB"/>
    <w:rsid w:val="00FB60F8"/>
    <w:rsid w:val="00FB69F5"/>
    <w:rsid w:val="00FB6A5B"/>
    <w:rsid w:val="00FB7667"/>
    <w:rsid w:val="00FB78C0"/>
    <w:rsid w:val="00FB7BFC"/>
    <w:rsid w:val="00FC007A"/>
    <w:rsid w:val="00FC063A"/>
    <w:rsid w:val="00FC0720"/>
    <w:rsid w:val="00FC1A8D"/>
    <w:rsid w:val="00FC2C33"/>
    <w:rsid w:val="00FC2E40"/>
    <w:rsid w:val="00FC3260"/>
    <w:rsid w:val="00FC3754"/>
    <w:rsid w:val="00FC3AB9"/>
    <w:rsid w:val="00FC3AC3"/>
    <w:rsid w:val="00FC3E64"/>
    <w:rsid w:val="00FC4044"/>
    <w:rsid w:val="00FC4476"/>
    <w:rsid w:val="00FC4659"/>
    <w:rsid w:val="00FC46E5"/>
    <w:rsid w:val="00FC4710"/>
    <w:rsid w:val="00FC5632"/>
    <w:rsid w:val="00FC57E1"/>
    <w:rsid w:val="00FC5A46"/>
    <w:rsid w:val="00FC62DA"/>
    <w:rsid w:val="00FC6DFF"/>
    <w:rsid w:val="00FD027E"/>
    <w:rsid w:val="00FD12BD"/>
    <w:rsid w:val="00FD1E04"/>
    <w:rsid w:val="00FD1FA8"/>
    <w:rsid w:val="00FD2D19"/>
    <w:rsid w:val="00FD3054"/>
    <w:rsid w:val="00FD3D6E"/>
    <w:rsid w:val="00FD3E36"/>
    <w:rsid w:val="00FD4569"/>
    <w:rsid w:val="00FD4C43"/>
    <w:rsid w:val="00FD78C5"/>
    <w:rsid w:val="00FD7978"/>
    <w:rsid w:val="00FD7AE5"/>
    <w:rsid w:val="00FD7B78"/>
    <w:rsid w:val="00FD7D06"/>
    <w:rsid w:val="00FE07A7"/>
    <w:rsid w:val="00FE0C0E"/>
    <w:rsid w:val="00FE0C39"/>
    <w:rsid w:val="00FE2279"/>
    <w:rsid w:val="00FE2A43"/>
    <w:rsid w:val="00FE2FF1"/>
    <w:rsid w:val="00FE31BF"/>
    <w:rsid w:val="00FE383C"/>
    <w:rsid w:val="00FE3FD6"/>
    <w:rsid w:val="00FE4073"/>
    <w:rsid w:val="00FE41E5"/>
    <w:rsid w:val="00FE5577"/>
    <w:rsid w:val="00FE55F2"/>
    <w:rsid w:val="00FE5981"/>
    <w:rsid w:val="00FE5ACA"/>
    <w:rsid w:val="00FE5BB8"/>
    <w:rsid w:val="00FE5D6E"/>
    <w:rsid w:val="00FE5D77"/>
    <w:rsid w:val="00FE61EE"/>
    <w:rsid w:val="00FE67AB"/>
    <w:rsid w:val="00FE6EA0"/>
    <w:rsid w:val="00FE7956"/>
    <w:rsid w:val="00FE7CB7"/>
    <w:rsid w:val="00FE7D2B"/>
    <w:rsid w:val="00FF0B12"/>
    <w:rsid w:val="00FF0D30"/>
    <w:rsid w:val="00FF14DC"/>
    <w:rsid w:val="00FF1D7E"/>
    <w:rsid w:val="00FF2674"/>
    <w:rsid w:val="00FF32C7"/>
    <w:rsid w:val="00FF347A"/>
    <w:rsid w:val="00FF3795"/>
    <w:rsid w:val="00FF3A8D"/>
    <w:rsid w:val="00FF3DBA"/>
    <w:rsid w:val="00FF3F44"/>
    <w:rsid w:val="00FF4D83"/>
    <w:rsid w:val="00FF4E28"/>
    <w:rsid w:val="00FF5195"/>
    <w:rsid w:val="00FF58EF"/>
    <w:rsid w:val="00FF62D5"/>
    <w:rsid w:val="00FF6C4E"/>
    <w:rsid w:val="1A3CB1BB"/>
    <w:rsid w:val="2212BDF6"/>
    <w:rsid w:val="6B5A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528D3"/>
  <w15:docId w15:val="{D1650D6B-F7E9-44B8-9BF4-0665CCA5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250B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line="360" w:lineRule="auto"/>
      <w:ind w:firstLine="708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567"/>
      </w:tabs>
      <w:ind w:firstLine="567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spacing w:line="360" w:lineRule="auto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spacing w:line="480" w:lineRule="auto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spacing w:line="360" w:lineRule="auto"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customStyle="1" w:styleId="Tekstpodstawowywcity21">
    <w:name w:val="Tekst podstawowy wcięty 21"/>
    <w:basedOn w:val="Normalny"/>
    <w:pPr>
      <w:spacing w:line="360" w:lineRule="auto"/>
      <w:ind w:left="567"/>
    </w:pPr>
    <w:rPr>
      <w:sz w:val="24"/>
    </w:rPr>
  </w:style>
  <w:style w:type="paragraph" w:customStyle="1" w:styleId="Tekstpodstawowywcity31">
    <w:name w:val="Tekst podstawowy wcięty 31"/>
    <w:basedOn w:val="Normalny"/>
    <w:pPr>
      <w:tabs>
        <w:tab w:val="left" w:pos="851"/>
      </w:tabs>
      <w:ind w:left="851"/>
    </w:pPr>
    <w:rPr>
      <w:sz w:val="24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Tekstpodstawowy21">
    <w:name w:val="Tekst podstawowy 21"/>
    <w:basedOn w:val="Normalny"/>
    <w:pPr>
      <w:spacing w:line="480" w:lineRule="auto"/>
    </w:pPr>
    <w:rPr>
      <w:sz w:val="28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567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pPr>
      <w:ind w:left="851" w:hanging="284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567"/>
      </w:tabs>
      <w:ind w:left="570"/>
    </w:pPr>
    <w:rPr>
      <w:sz w:val="24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</w:style>
  <w:style w:type="paragraph" w:customStyle="1" w:styleId="St4-punkt">
    <w:name w:val="St4-punkt"/>
    <w:basedOn w:val="Normalny"/>
    <w:pPr>
      <w:autoSpaceDE w:val="0"/>
      <w:autoSpaceDN w:val="0"/>
      <w:ind w:left="680" w:hanging="34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pPr>
      <w:autoSpaceDE w:val="0"/>
      <w:autoSpaceDN w:val="0"/>
      <w:jc w:val="both"/>
    </w:pPr>
  </w:style>
  <w:style w:type="paragraph" w:customStyle="1" w:styleId="St3-ust-czonowy">
    <w:name w:val="St3-ust-członowy"/>
    <w:basedOn w:val="Normalny"/>
    <w:pPr>
      <w:autoSpaceDE w:val="0"/>
      <w:autoSpaceDN w:val="0"/>
      <w:ind w:left="397" w:hanging="397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 w:val="0"/>
      <w:autoSpaceDN w:val="0"/>
      <w:spacing w:before="100" w:after="100"/>
      <w:jc w:val="both"/>
    </w:p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character" w:customStyle="1" w:styleId="akapitdomyslny">
    <w:name w:val="akapitdomyslny"/>
    <w:rPr>
      <w:sz w:val="20"/>
      <w:szCs w:val="20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customStyle="1" w:styleId="cz">
    <w:name w:val="część"/>
    <w:basedOn w:val="Nagwek1"/>
    <w:autoRedefine/>
    <w:pPr>
      <w:keepNext w:val="0"/>
      <w:tabs>
        <w:tab w:val="left" w:pos="851"/>
      </w:tabs>
      <w:spacing w:line="400" w:lineRule="exact"/>
      <w:ind w:firstLine="567"/>
      <w:jc w:val="center"/>
    </w:pPr>
    <w:rPr>
      <w:rFonts w:ascii="NewBrunswick" w:hAnsi="NewBrunswick"/>
      <w:b/>
      <w:i/>
      <w:sz w:val="34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dane1">
    <w:name w:val="dane1"/>
    <w:rPr>
      <w:color w:val="0000CD"/>
    </w:rPr>
  </w:style>
  <w:style w:type="paragraph" w:customStyle="1" w:styleId="BodyTextIndent21">
    <w:name w:val="Body Text Indent 21"/>
    <w:basedOn w:val="Normalny"/>
    <w:pPr>
      <w:spacing w:line="360" w:lineRule="auto"/>
      <w:ind w:left="567"/>
    </w:pPr>
    <w:rPr>
      <w:sz w:val="24"/>
    </w:rPr>
  </w:style>
  <w:style w:type="paragraph" w:customStyle="1" w:styleId="xl22">
    <w:name w:val="xl2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3">
    <w:name w:val="xl2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7">
    <w:name w:val="xl2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8">
    <w:name w:val="xl28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0">
    <w:name w:val="xl30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7">
    <w:name w:val="xl3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Normalny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9">
    <w:name w:val="xl3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2">
    <w:name w:val="xl42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5">
    <w:name w:val="xl45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6">
    <w:name w:val="xl4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customStyle="1" w:styleId="Paragraf2">
    <w:name w:val="Paragraf 2"/>
    <w:basedOn w:val="Normalny"/>
    <w:rsid w:val="00860085"/>
    <w:pPr>
      <w:numPr>
        <w:numId w:val="2"/>
      </w:numPr>
    </w:pPr>
    <w:rPr>
      <w:sz w:val="24"/>
      <w:szCs w:val="24"/>
    </w:rPr>
  </w:style>
  <w:style w:type="paragraph" w:customStyle="1" w:styleId="Punkt">
    <w:name w:val="Punkt"/>
    <w:basedOn w:val="Normalny"/>
    <w:rsid w:val="00860085"/>
    <w:pPr>
      <w:numPr>
        <w:ilvl w:val="2"/>
        <w:numId w:val="2"/>
      </w:numPr>
      <w:tabs>
        <w:tab w:val="num" w:pos="360"/>
      </w:tabs>
      <w:ind w:left="360" w:hanging="360"/>
    </w:pPr>
    <w:rPr>
      <w:sz w:val="24"/>
      <w:szCs w:val="24"/>
    </w:rPr>
  </w:style>
  <w:style w:type="character" w:customStyle="1" w:styleId="EquationCaption">
    <w:name w:val="_Equation Caption"/>
    <w:uiPriority w:val="99"/>
    <w:rsid w:val="00E302E1"/>
  </w:style>
  <w:style w:type="table" w:styleId="Tabela-Siatka">
    <w:name w:val="Table Grid"/>
    <w:basedOn w:val="Standardowy"/>
    <w:uiPriority w:val="59"/>
    <w:rsid w:val="00CB1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rsid w:val="00AA68FA"/>
    <w:pPr>
      <w:numPr>
        <w:numId w:val="1"/>
      </w:numPr>
    </w:pPr>
    <w:rPr>
      <w:sz w:val="24"/>
      <w:szCs w:val="24"/>
    </w:rPr>
  </w:style>
  <w:style w:type="paragraph" w:customStyle="1" w:styleId="ZnakZnakCharZnakZnakChar">
    <w:name w:val="Znak Znak Char Znak Znak Char"/>
    <w:basedOn w:val="Normalny"/>
    <w:autoRedefine/>
    <w:rsid w:val="00393CD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item">
    <w:name w:val="item"/>
    <w:basedOn w:val="Domylnaczcionkaakapitu"/>
    <w:rsid w:val="00572DB7"/>
  </w:style>
  <w:style w:type="paragraph" w:customStyle="1" w:styleId="Default">
    <w:name w:val="Default"/>
    <w:rsid w:val="009356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1">
    <w:name w:val="Normalny+1"/>
    <w:basedOn w:val="Default"/>
    <w:next w:val="Default"/>
    <w:rsid w:val="009356B0"/>
    <w:rPr>
      <w:color w:val="auto"/>
    </w:rPr>
  </w:style>
  <w:style w:type="paragraph" w:customStyle="1" w:styleId="Tekstpodstawowywcity310">
    <w:name w:val="Tekst podstawowy wcięty 310"/>
    <w:basedOn w:val="Normalny"/>
    <w:rsid w:val="00AE5318"/>
    <w:pPr>
      <w:tabs>
        <w:tab w:val="left" w:pos="851"/>
      </w:tabs>
      <w:ind w:left="851"/>
    </w:pPr>
    <w:rPr>
      <w:sz w:val="24"/>
    </w:rPr>
  </w:style>
  <w:style w:type="paragraph" w:styleId="Akapitzlist">
    <w:name w:val="List Paragraph"/>
    <w:aliases w:val="Numerowanie,List Paragraph,Podsis rysunku,T_SZ_List Paragraph,L1,Akapit z listą5,CP-UC,CP-Punkty,Bullet List,List - bullets,Equipment,Bullet 1,List Paragraph1,List Paragraph Char Char,b1,Figure_name,Numbered Indented Text,lp1,Ref,List_TIS"/>
    <w:basedOn w:val="Normalny"/>
    <w:link w:val="AkapitzlistZnak"/>
    <w:uiPriority w:val="34"/>
    <w:qFormat/>
    <w:rsid w:val="005F2A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4D0B23"/>
    <w:rPr>
      <w:vertAlign w:val="superscript"/>
    </w:rPr>
  </w:style>
  <w:style w:type="paragraph" w:customStyle="1" w:styleId="ZnakZnakZnakZnak">
    <w:name w:val="Znak Znak Znak Znak"/>
    <w:basedOn w:val="Normalny"/>
    <w:link w:val="Bezlisty"/>
    <w:rsid w:val="0030628F"/>
    <w:pPr>
      <w:spacing w:line="360" w:lineRule="atLeast"/>
      <w:jc w:val="both"/>
    </w:pPr>
    <w:rPr>
      <w:sz w:val="24"/>
    </w:rPr>
  </w:style>
  <w:style w:type="paragraph" w:customStyle="1" w:styleId="BodyText210">
    <w:name w:val="Body Text 2+1"/>
    <w:basedOn w:val="Normalny"/>
    <w:next w:val="Normalny"/>
    <w:rsid w:val="009E552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">
    <w:name w:val="Znak Znak"/>
    <w:basedOn w:val="Normalny"/>
    <w:rsid w:val="000C13F6"/>
    <w:pPr>
      <w:spacing w:line="360" w:lineRule="atLeast"/>
      <w:jc w:val="both"/>
    </w:pPr>
    <w:rPr>
      <w:sz w:val="24"/>
    </w:rPr>
  </w:style>
  <w:style w:type="paragraph" w:customStyle="1" w:styleId="ZnakZnak0">
    <w:name w:val="Znak Znak0"/>
    <w:basedOn w:val="Normalny"/>
    <w:rsid w:val="009F0183"/>
    <w:pPr>
      <w:spacing w:line="360" w:lineRule="atLeast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13666C"/>
    <w:rPr>
      <w:sz w:val="24"/>
    </w:rPr>
  </w:style>
  <w:style w:type="paragraph" w:customStyle="1" w:styleId="Tekstpodstawowywcity210">
    <w:name w:val="Tekst podstawowy wcięty 210"/>
    <w:basedOn w:val="Normalny"/>
    <w:rsid w:val="002113C4"/>
    <w:pPr>
      <w:spacing w:line="360" w:lineRule="auto"/>
      <w:ind w:left="567"/>
    </w:pPr>
    <w:rPr>
      <w:sz w:val="24"/>
    </w:rPr>
  </w:style>
  <w:style w:type="paragraph" w:customStyle="1" w:styleId="ZnakZnak2">
    <w:name w:val="Znak Znak2"/>
    <w:basedOn w:val="Normalny"/>
    <w:rsid w:val="001C39F0"/>
    <w:pPr>
      <w:spacing w:line="360" w:lineRule="atLeast"/>
      <w:jc w:val="both"/>
    </w:pPr>
    <w:rPr>
      <w:sz w:val="24"/>
    </w:rPr>
  </w:style>
  <w:style w:type="paragraph" w:customStyle="1" w:styleId="ZnakZnak1">
    <w:name w:val="Znak Znak1"/>
    <w:basedOn w:val="Normalny"/>
    <w:rsid w:val="007D1885"/>
    <w:pPr>
      <w:spacing w:line="360" w:lineRule="atLeast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EF45E3"/>
    <w:rPr>
      <w:sz w:val="24"/>
    </w:rPr>
  </w:style>
  <w:style w:type="paragraph" w:customStyle="1" w:styleId="ZnakZnak4">
    <w:name w:val="Znak Znak4"/>
    <w:basedOn w:val="Normalny"/>
    <w:rsid w:val="0026319A"/>
    <w:pPr>
      <w:spacing w:line="360" w:lineRule="atLeast"/>
      <w:jc w:val="both"/>
    </w:pPr>
    <w:rPr>
      <w:sz w:val="24"/>
    </w:rPr>
  </w:style>
  <w:style w:type="character" w:customStyle="1" w:styleId="Nagwek1Znak">
    <w:name w:val="Nagłówek 1 Znak"/>
    <w:link w:val="Nagwek1"/>
    <w:uiPriority w:val="9"/>
    <w:rsid w:val="0026319A"/>
    <w:rPr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304AF5"/>
    <w:rPr>
      <w:rFonts w:ascii="Arial" w:hAnsi="Arial"/>
      <w:sz w:val="22"/>
    </w:rPr>
  </w:style>
  <w:style w:type="paragraph" w:customStyle="1" w:styleId="style53">
    <w:name w:val="style5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27">
    <w:name w:val="style27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73">
    <w:name w:val="style7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146">
    <w:name w:val="fontstyle146"/>
    <w:rsid w:val="001401A2"/>
  </w:style>
  <w:style w:type="character" w:customStyle="1" w:styleId="apple-style-span">
    <w:name w:val="apple-style-span"/>
    <w:uiPriority w:val="99"/>
    <w:rsid w:val="00C04361"/>
  </w:style>
  <w:style w:type="character" w:customStyle="1" w:styleId="Tekstpodstawowy2Znak">
    <w:name w:val="Tekst podstawowy 2 Znak"/>
    <w:link w:val="Tekstpodstawowy2"/>
    <w:uiPriority w:val="99"/>
    <w:rsid w:val="00DE0FB2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rsid w:val="00DE0FB2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DE0FB2"/>
    <w:rPr>
      <w:sz w:val="24"/>
    </w:rPr>
  </w:style>
  <w:style w:type="paragraph" w:customStyle="1" w:styleId="msonormalcxspdrugie">
    <w:name w:val="msonormalcxspdrugie"/>
    <w:basedOn w:val="Normalny"/>
    <w:rsid w:val="00DE0FB2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Tekstpodstawowy"/>
    <w:rsid w:val="009342A7"/>
    <w:pPr>
      <w:suppressAutoHyphens/>
      <w:spacing w:after="120"/>
    </w:pPr>
    <w:rPr>
      <w:rFonts w:cs="Tahoma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rsid w:val="00040481"/>
    <w:rPr>
      <w:sz w:val="24"/>
    </w:rPr>
  </w:style>
  <w:style w:type="character" w:customStyle="1" w:styleId="Nagwek8Znak">
    <w:name w:val="Nagłówek 8 Znak"/>
    <w:link w:val="Nagwek8"/>
    <w:uiPriority w:val="99"/>
    <w:rsid w:val="00807A5A"/>
    <w:rPr>
      <w:b/>
      <w:sz w:val="24"/>
    </w:rPr>
  </w:style>
  <w:style w:type="character" w:customStyle="1" w:styleId="StopkaZnak">
    <w:name w:val="Stopka Znak"/>
    <w:link w:val="Stopka"/>
    <w:uiPriority w:val="99"/>
    <w:rsid w:val="003C5445"/>
  </w:style>
  <w:style w:type="character" w:customStyle="1" w:styleId="TekstprzypisudolnegoZnak">
    <w:name w:val="Tekst przypisu dolnego Znak"/>
    <w:link w:val="Tekstprzypisudolnego"/>
    <w:uiPriority w:val="99"/>
    <w:rsid w:val="003C5445"/>
  </w:style>
  <w:style w:type="paragraph" w:styleId="Tekstprzypisukocowego">
    <w:name w:val="endnote text"/>
    <w:basedOn w:val="Normalny"/>
    <w:link w:val="TekstprzypisukocowegoZnak"/>
    <w:uiPriority w:val="99"/>
    <w:rsid w:val="009439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4390A"/>
  </w:style>
  <w:style w:type="character" w:styleId="Odwoanieprzypisukocowego">
    <w:name w:val="endnote reference"/>
    <w:uiPriority w:val="99"/>
    <w:rsid w:val="0094390A"/>
    <w:rPr>
      <w:vertAlign w:val="superscript"/>
    </w:rPr>
  </w:style>
  <w:style w:type="character" w:customStyle="1" w:styleId="FontStyle59">
    <w:name w:val="Font Style59"/>
    <w:uiPriority w:val="99"/>
    <w:rsid w:val="00CC5FF0"/>
    <w:rPr>
      <w:rFonts w:ascii="Times New Roman" w:hAnsi="Times New Roman" w:cs="Times New Roman"/>
      <w:sz w:val="18"/>
      <w:szCs w:val="18"/>
    </w:rPr>
  </w:style>
  <w:style w:type="paragraph" w:customStyle="1" w:styleId="Tekstpodstawowy210">
    <w:name w:val="Tekst podstawowy 210"/>
    <w:basedOn w:val="Normalny"/>
    <w:uiPriority w:val="99"/>
    <w:rsid w:val="00B57004"/>
    <w:pPr>
      <w:spacing w:line="480" w:lineRule="auto"/>
    </w:pPr>
    <w:rPr>
      <w:sz w:val="28"/>
    </w:rPr>
  </w:style>
  <w:style w:type="numbering" w:customStyle="1" w:styleId="Bezlisty1">
    <w:name w:val="Bez listy1"/>
    <w:next w:val="Bezlisty"/>
    <w:uiPriority w:val="99"/>
    <w:semiHidden/>
    <w:unhideWhenUsed/>
    <w:rsid w:val="00811B73"/>
  </w:style>
  <w:style w:type="character" w:customStyle="1" w:styleId="TekstdymkaZnak">
    <w:name w:val="Tekst dymka Znak"/>
    <w:link w:val="Tekstdymka"/>
    <w:uiPriority w:val="99"/>
    <w:rsid w:val="00811B7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11B73"/>
  </w:style>
  <w:style w:type="table" w:customStyle="1" w:styleId="Tabela-Siatka1">
    <w:name w:val="Tabela - Siatka1"/>
    <w:basedOn w:val="Standardowy"/>
    <w:next w:val="Tabela-Siatka"/>
    <w:rsid w:val="00811B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DD21BC"/>
  </w:style>
  <w:style w:type="paragraph" w:customStyle="1" w:styleId="Akapitzlist1">
    <w:name w:val="Akapit z listą1"/>
    <w:basedOn w:val="Normalny"/>
    <w:rsid w:val="00A91B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Indent31">
    <w:name w:val="Body Text Indent 31"/>
    <w:basedOn w:val="Normalny"/>
    <w:rsid w:val="003A2EFD"/>
    <w:pPr>
      <w:tabs>
        <w:tab w:val="left" w:pos="851"/>
      </w:tabs>
      <w:ind w:left="851"/>
    </w:pPr>
    <w:rPr>
      <w:sz w:val="24"/>
    </w:rPr>
  </w:style>
  <w:style w:type="paragraph" w:customStyle="1" w:styleId="BodyText22">
    <w:name w:val="Body Text 22"/>
    <w:basedOn w:val="Normalny"/>
    <w:rsid w:val="003A2EFD"/>
    <w:pPr>
      <w:spacing w:line="480" w:lineRule="auto"/>
    </w:pPr>
    <w:rPr>
      <w:sz w:val="28"/>
    </w:rPr>
  </w:style>
  <w:style w:type="character" w:customStyle="1" w:styleId="bodycopy1">
    <w:name w:val="bodycopy1"/>
    <w:rsid w:val="004B5041"/>
    <w:rPr>
      <w:rFonts w:ascii="Times New Roman" w:hAnsi="Times New Roman" w:cs="Times New Roman"/>
      <w:spacing w:val="0"/>
      <w:sz w:val="20"/>
      <w:szCs w:val="20"/>
      <w:u w:val="none"/>
    </w:rPr>
  </w:style>
  <w:style w:type="character" w:styleId="Odwoaniedokomentarza">
    <w:name w:val="annotation reference"/>
    <w:uiPriority w:val="99"/>
    <w:rsid w:val="00CA1A1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A1A1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1A12"/>
  </w:style>
  <w:style w:type="character" w:customStyle="1" w:styleId="TematkomentarzaZnak">
    <w:name w:val="Temat komentarza Znak"/>
    <w:link w:val="Tematkomentarza"/>
    <w:uiPriority w:val="99"/>
    <w:rsid w:val="00CA1A12"/>
    <w:rPr>
      <w:b/>
      <w:bCs/>
    </w:rPr>
  </w:style>
  <w:style w:type="paragraph" w:customStyle="1" w:styleId="Tekstpodstawowywcity30">
    <w:name w:val="Tekst podstawowy wci?ty 3"/>
    <w:basedOn w:val="Normalny"/>
    <w:rsid w:val="003B5391"/>
    <w:pPr>
      <w:spacing w:line="360" w:lineRule="auto"/>
      <w:ind w:left="567"/>
      <w:jc w:val="both"/>
    </w:pPr>
    <w:rPr>
      <w:rFonts w:ascii="Arial" w:hAnsi="Arial" w:cs="Arial"/>
      <w:sz w:val="24"/>
    </w:rPr>
  </w:style>
  <w:style w:type="table" w:customStyle="1" w:styleId="Tabela-Siatka2">
    <w:name w:val="Tabela - Siatka2"/>
    <w:basedOn w:val="Standardowy"/>
    <w:next w:val="Tabela-Siatka"/>
    <w:uiPriority w:val="39"/>
    <w:rsid w:val="00925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a">
    <w:name w:val="Heading 3_a"/>
    <w:basedOn w:val="Nagwek3"/>
    <w:rsid w:val="003F3533"/>
    <w:pPr>
      <w:keepNext w:val="0"/>
      <w:suppressAutoHyphens/>
      <w:spacing w:before="240" w:after="240" w:line="288" w:lineRule="auto"/>
      <w:ind w:left="567" w:hanging="567"/>
    </w:pPr>
    <w:rPr>
      <w:b/>
      <w:bCs/>
      <w:szCs w:val="26"/>
      <w:lang w:eastAsia="ar-SA"/>
    </w:rPr>
  </w:style>
  <w:style w:type="paragraph" w:styleId="Poprawka">
    <w:name w:val="Revision"/>
    <w:hidden/>
    <w:uiPriority w:val="99"/>
    <w:semiHidden/>
    <w:rsid w:val="00B24573"/>
  </w:style>
  <w:style w:type="table" w:customStyle="1" w:styleId="Tabela-Siatka3">
    <w:name w:val="Tabela - Siatka3"/>
    <w:basedOn w:val="Standardowy"/>
    <w:next w:val="Tabela-Siatka"/>
    <w:uiPriority w:val="59"/>
    <w:rsid w:val="00FE3F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2"/>
    <w:link w:val="Styl1Znak"/>
    <w:uiPriority w:val="99"/>
    <w:qFormat/>
    <w:rsid w:val="002C63EA"/>
    <w:pPr>
      <w:numPr>
        <w:numId w:val="7"/>
      </w:numPr>
      <w:tabs>
        <w:tab w:val="num" w:pos="360"/>
        <w:tab w:val="left" w:pos="426"/>
      </w:tabs>
      <w:spacing w:before="120" w:after="120"/>
      <w:ind w:left="0" w:firstLine="0"/>
      <w:jc w:val="both"/>
    </w:pPr>
    <w:rPr>
      <w:b w:val="0"/>
      <w:sz w:val="22"/>
      <w:szCs w:val="22"/>
    </w:rPr>
  </w:style>
  <w:style w:type="paragraph" w:customStyle="1" w:styleId="Styl2">
    <w:name w:val="Styl2"/>
    <w:basedOn w:val="Normalny"/>
    <w:link w:val="Styl2Znak"/>
    <w:qFormat/>
    <w:rsid w:val="002C63EA"/>
    <w:pPr>
      <w:numPr>
        <w:ilvl w:val="1"/>
        <w:numId w:val="7"/>
      </w:numPr>
      <w:tabs>
        <w:tab w:val="left" w:pos="851"/>
      </w:tabs>
      <w:spacing w:before="120" w:after="120"/>
      <w:jc w:val="both"/>
    </w:pPr>
    <w:rPr>
      <w:sz w:val="22"/>
      <w:szCs w:val="22"/>
      <w:lang w:eastAsia="x-none"/>
    </w:rPr>
  </w:style>
  <w:style w:type="character" w:customStyle="1" w:styleId="Styl2Znak">
    <w:name w:val="Styl2 Znak"/>
    <w:link w:val="Styl2"/>
    <w:rsid w:val="002C63EA"/>
    <w:rPr>
      <w:sz w:val="22"/>
      <w:szCs w:val="22"/>
      <w:lang w:eastAsia="x-none"/>
    </w:rPr>
  </w:style>
  <w:style w:type="paragraph" w:customStyle="1" w:styleId="Standard">
    <w:name w:val="Standard"/>
    <w:rsid w:val="002C63EA"/>
    <w:pPr>
      <w:widowControl w:val="0"/>
      <w:suppressAutoHyphens/>
      <w:autoSpaceDN w:val="0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numbering" w:customStyle="1" w:styleId="WWNum3">
    <w:name w:val="WWNum3"/>
    <w:rsid w:val="002C63EA"/>
    <w:pPr>
      <w:numPr>
        <w:numId w:val="8"/>
      </w:numPr>
    </w:pPr>
  </w:style>
  <w:style w:type="paragraph" w:customStyle="1" w:styleId="ZnakZnakZnakZnak0">
    <w:name w:val="Znak Znak Znak Znak0"/>
    <w:basedOn w:val="Normalny"/>
    <w:rsid w:val="00BD6D0E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Numerowanie Znak,List Paragraph Znak,Podsis rysunku Znak,T_SZ_List Paragraph Znak,L1 Znak,Akapit z listą5 Znak,CP-UC Znak,CP-Punkty Znak,Bullet List Znak,List - bullets Znak,Equipment Znak,Bullet 1 Znak,List Paragraph1 Znak,b1 Znak"/>
    <w:link w:val="Akapitzlist"/>
    <w:uiPriority w:val="34"/>
    <w:qFormat/>
    <w:rsid w:val="00BD6D0E"/>
    <w:rPr>
      <w:rFonts w:ascii="Calibri" w:eastAsia="Calibri" w:hAnsi="Calibri"/>
      <w:sz w:val="22"/>
      <w:szCs w:val="22"/>
      <w:lang w:eastAsia="en-US"/>
    </w:rPr>
  </w:style>
  <w:style w:type="table" w:customStyle="1" w:styleId="Tabela-Siatka4">
    <w:name w:val="Tabela - Siatka4"/>
    <w:basedOn w:val="Standardowy"/>
    <w:next w:val="Tabela-Siatka"/>
    <w:uiPriority w:val="59"/>
    <w:rsid w:val="00CE511C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473F7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D7085E"/>
    <w:rPr>
      <w:rFonts w:asciiTheme="minorHAnsi" w:eastAsiaTheme="minorEastAsia" w:hAnsiTheme="minorHAnsi" w:cstheme="minorBidi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7793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877937"/>
    <w:rPr>
      <w:i/>
      <w:iCs/>
    </w:rPr>
  </w:style>
  <w:style w:type="paragraph" w:styleId="Spistreci3">
    <w:name w:val="toc 3"/>
    <w:basedOn w:val="Normalny"/>
    <w:next w:val="Normalny"/>
    <w:autoRedefine/>
    <w:uiPriority w:val="39"/>
    <w:unhideWhenUsed/>
    <w:rsid w:val="00877937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77937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877937"/>
    <w:rPr>
      <w:color w:val="808080"/>
    </w:rPr>
  </w:style>
  <w:style w:type="paragraph" w:customStyle="1" w:styleId="ZnakZnakZnakZnak1">
    <w:name w:val="Znak Znak Znak Znak1"/>
    <w:basedOn w:val="Normalny"/>
    <w:rsid w:val="00D669A9"/>
    <w:pPr>
      <w:spacing w:line="360" w:lineRule="atLeast"/>
      <w:jc w:val="both"/>
    </w:pPr>
    <w:rPr>
      <w:sz w:val="24"/>
    </w:rPr>
  </w:style>
  <w:style w:type="character" w:customStyle="1" w:styleId="Umowa11Znak">
    <w:name w:val="Umowa 1.1 Znak"/>
    <w:link w:val="Umowa11"/>
    <w:semiHidden/>
    <w:locked/>
    <w:rsid w:val="001E11F6"/>
    <w:rPr>
      <w:rFonts w:ascii="Candara" w:hAnsi="Candara"/>
    </w:rPr>
  </w:style>
  <w:style w:type="paragraph" w:customStyle="1" w:styleId="Umowa11">
    <w:name w:val="Umowa 1.1"/>
    <w:basedOn w:val="Normalny"/>
    <w:link w:val="Umowa11Znak"/>
    <w:semiHidden/>
    <w:qFormat/>
    <w:rsid w:val="001E11F6"/>
    <w:pPr>
      <w:tabs>
        <w:tab w:val="left" w:pos="1560"/>
      </w:tabs>
      <w:spacing w:before="120" w:line="276" w:lineRule="auto"/>
      <w:jc w:val="both"/>
    </w:pPr>
    <w:rPr>
      <w:rFonts w:ascii="Candara" w:hAnsi="Candara"/>
    </w:rPr>
  </w:style>
  <w:style w:type="character" w:customStyle="1" w:styleId="normaltextrun">
    <w:name w:val="normaltextrun"/>
    <w:basedOn w:val="Domylnaczcionkaakapitu"/>
    <w:rsid w:val="006204D5"/>
  </w:style>
  <w:style w:type="character" w:customStyle="1" w:styleId="eop">
    <w:name w:val="eop"/>
    <w:basedOn w:val="Domylnaczcionkaakapitu"/>
    <w:rsid w:val="006204D5"/>
  </w:style>
  <w:style w:type="paragraph" w:customStyle="1" w:styleId="Tekstpodstawowywcity22">
    <w:name w:val="Tekst podstawowy wcięty 22"/>
    <w:basedOn w:val="Normalny"/>
    <w:rsid w:val="00FF0D30"/>
    <w:pPr>
      <w:spacing w:line="360" w:lineRule="auto"/>
      <w:ind w:left="567"/>
    </w:pPr>
    <w:rPr>
      <w:sz w:val="24"/>
    </w:rPr>
  </w:style>
  <w:style w:type="paragraph" w:customStyle="1" w:styleId="Roz3Za">
    <w:name w:val="Roz 3 Zał"/>
    <w:basedOn w:val="Normalny"/>
    <w:link w:val="Roz3ZaZnak"/>
    <w:qFormat/>
    <w:rsid w:val="00610DA2"/>
    <w:pPr>
      <w:spacing w:line="276" w:lineRule="auto"/>
      <w:ind w:left="644" w:hanging="360"/>
      <w:jc w:val="both"/>
      <w:outlineLvl w:val="3"/>
    </w:pPr>
    <w:rPr>
      <w:color w:val="000000"/>
      <w:sz w:val="22"/>
      <w:szCs w:val="22"/>
      <w:lang w:val="x-none" w:eastAsia="x-none"/>
    </w:rPr>
  </w:style>
  <w:style w:type="character" w:customStyle="1" w:styleId="Roz3ZaZnak">
    <w:name w:val="Roz 3 Zał Znak"/>
    <w:link w:val="Roz3Za"/>
    <w:rsid w:val="00610DA2"/>
    <w:rPr>
      <w:color w:val="000000"/>
      <w:sz w:val="22"/>
      <w:szCs w:val="22"/>
      <w:lang w:val="x-none" w:eastAsia="x-none"/>
    </w:rPr>
  </w:style>
  <w:style w:type="paragraph" w:customStyle="1" w:styleId="ZnakZnakZnakZnak2">
    <w:name w:val="Znak Znak Znak Znak"/>
    <w:basedOn w:val="Normalny"/>
    <w:rsid w:val="008736AB"/>
    <w:pPr>
      <w:spacing w:line="360" w:lineRule="atLeast"/>
      <w:jc w:val="both"/>
    </w:pPr>
    <w:rPr>
      <w:sz w:val="24"/>
    </w:rPr>
  </w:style>
  <w:style w:type="character" w:customStyle="1" w:styleId="Nagwek5Znak">
    <w:name w:val="Nagłówek 5 Znak"/>
    <w:link w:val="Nagwek5"/>
    <w:rsid w:val="002B01FE"/>
    <w:rPr>
      <w:b/>
      <w:sz w:val="32"/>
    </w:rPr>
  </w:style>
  <w:style w:type="paragraph" w:customStyle="1" w:styleId="Tekstpodstawowywcity35">
    <w:name w:val="Tekst podstawowy wcięty 35"/>
    <w:basedOn w:val="Normalny"/>
    <w:rsid w:val="00DC6173"/>
    <w:pPr>
      <w:tabs>
        <w:tab w:val="left" w:pos="851"/>
      </w:tabs>
      <w:ind w:left="851"/>
    </w:pPr>
    <w:rPr>
      <w:sz w:val="24"/>
    </w:rPr>
  </w:style>
  <w:style w:type="paragraph" w:styleId="Lista2">
    <w:name w:val="List 2"/>
    <w:basedOn w:val="Normalny"/>
    <w:unhideWhenUsed/>
    <w:rsid w:val="00146F54"/>
    <w:pPr>
      <w:ind w:left="566" w:hanging="283"/>
      <w:contextualSpacing/>
    </w:pPr>
  </w:style>
  <w:style w:type="paragraph" w:customStyle="1" w:styleId="Tekstpodstawowywcity311">
    <w:name w:val="Tekst podstawowy wcięty 311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ZnakZnak3">
    <w:name w:val="Znak Znak3"/>
    <w:basedOn w:val="Normalny"/>
    <w:rsid w:val="00146F54"/>
    <w:pPr>
      <w:spacing w:line="360" w:lineRule="atLeast"/>
      <w:jc w:val="both"/>
    </w:pPr>
    <w:rPr>
      <w:sz w:val="24"/>
    </w:rPr>
  </w:style>
  <w:style w:type="paragraph" w:customStyle="1" w:styleId="Tekstpodstawowywcity211">
    <w:name w:val="Tekst podstawowy wcięty 21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Tekstpodstawowy211">
    <w:name w:val="Tekst podstawowy 211"/>
    <w:basedOn w:val="Normalny"/>
    <w:rsid w:val="00146F54"/>
    <w:pPr>
      <w:spacing w:line="480" w:lineRule="auto"/>
    </w:pPr>
    <w:rPr>
      <w:sz w:val="28"/>
    </w:rPr>
  </w:style>
  <w:style w:type="table" w:customStyle="1" w:styleId="Tabela-Siatka6">
    <w:name w:val="Tabela - Siatka6"/>
    <w:basedOn w:val="Standardowy"/>
    <w:next w:val="Tabela-Siatka"/>
    <w:uiPriority w:val="59"/>
    <w:rsid w:val="00146F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rsid w:val="00146F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146F54"/>
    <w:rPr>
      <w:b/>
      <w:bCs/>
    </w:rPr>
  </w:style>
  <w:style w:type="paragraph" w:customStyle="1" w:styleId="H2ListBullet">
    <w:name w:val="H2 List Bullet"/>
    <w:basedOn w:val="Normalny"/>
    <w:rsid w:val="00146F54"/>
    <w:pPr>
      <w:numPr>
        <w:numId w:val="14"/>
      </w:numPr>
      <w:tabs>
        <w:tab w:val="left" w:pos="1701"/>
      </w:tabs>
      <w:spacing w:before="120" w:after="60"/>
      <w:jc w:val="both"/>
    </w:pPr>
    <w:rPr>
      <w:rFonts w:ascii="Arial" w:hAnsi="Arial"/>
      <w:lang w:eastAsia="en-US"/>
    </w:rPr>
  </w:style>
  <w:style w:type="paragraph" w:customStyle="1" w:styleId="H2ListBullet3">
    <w:name w:val="H2 List Bullet 3"/>
    <w:basedOn w:val="Normalny"/>
    <w:rsid w:val="00146F54"/>
    <w:pPr>
      <w:numPr>
        <w:ilvl w:val="2"/>
        <w:numId w:val="14"/>
      </w:numPr>
      <w:tabs>
        <w:tab w:val="clear" w:pos="3024"/>
        <w:tab w:val="left" w:pos="2835"/>
      </w:tabs>
      <w:spacing w:before="120" w:after="60"/>
      <w:ind w:left="2835" w:hanging="567"/>
      <w:jc w:val="both"/>
    </w:pPr>
    <w:rPr>
      <w:rFonts w:ascii="Arial" w:hAnsi="Arial"/>
      <w:lang w:eastAsia="en-US"/>
    </w:rPr>
  </w:style>
  <w:style w:type="paragraph" w:customStyle="1" w:styleId="H1ListBullet2">
    <w:name w:val="H1 List Bullet 2"/>
    <w:rsid w:val="00146F54"/>
    <w:pPr>
      <w:numPr>
        <w:numId w:val="15"/>
      </w:numPr>
      <w:spacing w:after="100"/>
    </w:pPr>
    <w:rPr>
      <w:sz w:val="22"/>
      <w:lang w:val="en-US" w:eastAsia="en-US"/>
    </w:rPr>
  </w:style>
  <w:style w:type="numbering" w:customStyle="1" w:styleId="Umowa">
    <w:name w:val="Umowa"/>
    <w:uiPriority w:val="99"/>
    <w:rsid w:val="00146F54"/>
    <w:pPr>
      <w:numPr>
        <w:numId w:val="16"/>
      </w:numPr>
    </w:pPr>
  </w:style>
  <w:style w:type="paragraph" w:customStyle="1" w:styleId="Tekstpodstawowywcity26">
    <w:name w:val="Tekst podstawowy wcięty 26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Listanumerowana2ostatni">
    <w:name w:val="Lista numerowana 2 ostatni"/>
    <w:basedOn w:val="Normalny"/>
    <w:rsid w:val="00146F54"/>
  </w:style>
  <w:style w:type="paragraph" w:customStyle="1" w:styleId="Tekstpodstawowywcity32">
    <w:name w:val="Tekst podstawowy wcięty 32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PlainText1">
    <w:name w:val="Plain Text1"/>
    <w:rsid w:val="00146F54"/>
    <w:pPr>
      <w:suppressAutoHyphens/>
      <w:autoSpaceDN w:val="0"/>
      <w:textAlignment w:val="baseline"/>
    </w:pPr>
    <w:rPr>
      <w:rFonts w:ascii="Courier New" w:eastAsia="ヒラギノ角ゴ Pro W3" w:hAnsi="Courier New"/>
      <w:color w:val="000000"/>
      <w:kern w:val="3"/>
      <w:lang w:eastAsia="zh-CN" w:bidi="hi-IN"/>
    </w:rPr>
  </w:style>
  <w:style w:type="numbering" w:customStyle="1" w:styleId="WWNum5">
    <w:name w:val="WWNum5"/>
    <w:basedOn w:val="Bezlisty"/>
    <w:rsid w:val="00146F54"/>
    <w:pPr>
      <w:numPr>
        <w:numId w:val="17"/>
      </w:numPr>
    </w:pPr>
  </w:style>
  <w:style w:type="numbering" w:customStyle="1" w:styleId="WWNum12">
    <w:name w:val="WWNum12"/>
    <w:basedOn w:val="Bezlisty"/>
    <w:rsid w:val="00146F54"/>
    <w:pPr>
      <w:numPr>
        <w:numId w:val="18"/>
      </w:numPr>
    </w:pPr>
  </w:style>
  <w:style w:type="numbering" w:customStyle="1" w:styleId="WWNum13">
    <w:name w:val="WWNum13"/>
    <w:basedOn w:val="Bezlisty"/>
    <w:rsid w:val="00146F54"/>
    <w:pPr>
      <w:numPr>
        <w:numId w:val="19"/>
      </w:numPr>
    </w:pPr>
  </w:style>
  <w:style w:type="numbering" w:customStyle="1" w:styleId="WWNum16">
    <w:name w:val="WWNum16"/>
    <w:basedOn w:val="Bezlisty"/>
    <w:rsid w:val="00146F54"/>
    <w:pPr>
      <w:numPr>
        <w:numId w:val="20"/>
      </w:numPr>
    </w:pPr>
  </w:style>
  <w:style w:type="numbering" w:customStyle="1" w:styleId="WWNum15">
    <w:name w:val="WWNum15"/>
    <w:basedOn w:val="Bezlisty"/>
    <w:rsid w:val="00146F54"/>
    <w:pPr>
      <w:numPr>
        <w:numId w:val="21"/>
      </w:numPr>
    </w:pPr>
  </w:style>
  <w:style w:type="numbering" w:customStyle="1" w:styleId="WWNum19">
    <w:name w:val="WWNum19"/>
    <w:basedOn w:val="Bezlisty"/>
    <w:rsid w:val="00146F54"/>
    <w:pPr>
      <w:numPr>
        <w:numId w:val="22"/>
      </w:numPr>
    </w:pPr>
  </w:style>
  <w:style w:type="numbering" w:customStyle="1" w:styleId="WWNum14">
    <w:name w:val="WWNum14"/>
    <w:basedOn w:val="Bezlisty"/>
    <w:rsid w:val="00146F54"/>
    <w:pPr>
      <w:numPr>
        <w:numId w:val="23"/>
      </w:numPr>
    </w:pPr>
  </w:style>
  <w:style w:type="numbering" w:customStyle="1" w:styleId="WWNum18">
    <w:name w:val="WWNum18"/>
    <w:basedOn w:val="Bezlisty"/>
    <w:rsid w:val="00146F54"/>
    <w:pPr>
      <w:numPr>
        <w:numId w:val="24"/>
      </w:numPr>
    </w:pPr>
  </w:style>
  <w:style w:type="numbering" w:customStyle="1" w:styleId="WWNum26">
    <w:name w:val="WWNum26"/>
    <w:basedOn w:val="Bezlisty"/>
    <w:rsid w:val="00146F54"/>
    <w:pPr>
      <w:numPr>
        <w:numId w:val="25"/>
      </w:numPr>
    </w:pPr>
  </w:style>
  <w:style w:type="numbering" w:customStyle="1" w:styleId="WWNum24">
    <w:name w:val="WWNum24"/>
    <w:basedOn w:val="Bezlisty"/>
    <w:rsid w:val="00146F54"/>
    <w:pPr>
      <w:numPr>
        <w:numId w:val="26"/>
      </w:numPr>
    </w:pPr>
  </w:style>
  <w:style w:type="numbering" w:customStyle="1" w:styleId="WWNum28">
    <w:name w:val="WWNum28"/>
    <w:basedOn w:val="Bezlisty"/>
    <w:rsid w:val="00146F54"/>
    <w:pPr>
      <w:numPr>
        <w:numId w:val="27"/>
      </w:numPr>
    </w:pPr>
  </w:style>
  <w:style w:type="numbering" w:customStyle="1" w:styleId="WWNum29">
    <w:name w:val="WWNum29"/>
    <w:basedOn w:val="Bezlisty"/>
    <w:rsid w:val="00146F54"/>
    <w:pPr>
      <w:numPr>
        <w:numId w:val="28"/>
      </w:numPr>
    </w:pPr>
  </w:style>
  <w:style w:type="numbering" w:customStyle="1" w:styleId="WWNum30">
    <w:name w:val="WWNum30"/>
    <w:basedOn w:val="Bezlisty"/>
    <w:rsid w:val="00146F54"/>
    <w:pPr>
      <w:numPr>
        <w:numId w:val="29"/>
      </w:numPr>
    </w:pPr>
  </w:style>
  <w:style w:type="character" w:customStyle="1" w:styleId="ZwykytekstZnak">
    <w:name w:val="Zwykły tekst Znak"/>
    <w:link w:val="Zwykytekst"/>
    <w:rsid w:val="00146F54"/>
    <w:rPr>
      <w:rFonts w:ascii="Courier New" w:hAnsi="Courier New"/>
    </w:rPr>
  </w:style>
  <w:style w:type="paragraph" w:customStyle="1" w:styleId="Tekstpodstawowywcity212">
    <w:name w:val="Tekst podstawowy wcięty 21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2">
    <w:name w:val="Body Text Indent 2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3">
    <w:name w:val="Body Text Indent 23"/>
    <w:basedOn w:val="Normalny"/>
    <w:rsid w:val="00146F54"/>
    <w:pPr>
      <w:spacing w:line="360" w:lineRule="auto"/>
      <w:ind w:left="567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146F54"/>
    <w:pPr>
      <w:jc w:val="center"/>
    </w:pPr>
    <w:rPr>
      <w:b/>
      <w:sz w:val="24"/>
      <w:lang w:val="x-none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46F54"/>
    <w:rPr>
      <w:b/>
      <w:sz w:val="24"/>
      <w:lang w:val="x-none" w:eastAsia="en-US"/>
    </w:rPr>
  </w:style>
  <w:style w:type="character" w:customStyle="1" w:styleId="content">
    <w:name w:val="content"/>
    <w:basedOn w:val="Domylnaczcionkaakapitu"/>
    <w:rsid w:val="00146F54"/>
  </w:style>
  <w:style w:type="paragraph" w:styleId="Podtytu">
    <w:name w:val="Subtitle"/>
    <w:basedOn w:val="Tre"/>
    <w:link w:val="PodtytuZnak"/>
    <w:qFormat/>
    <w:rsid w:val="00146F54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99"/>
    <w:rsid w:val="00146F54"/>
    <w:rPr>
      <w:rFonts w:ascii="Tahoma" w:hAnsi="Tahoma"/>
      <w:sz w:val="28"/>
      <w:szCs w:val="24"/>
      <w:lang w:val="x-none" w:eastAsia="x-none"/>
    </w:rPr>
  </w:style>
  <w:style w:type="paragraph" w:customStyle="1" w:styleId="Nagwekbeznumeracji">
    <w:name w:val="Nagłówek bez numeracji"/>
    <w:basedOn w:val="Tre"/>
    <w:next w:val="Tre"/>
    <w:uiPriority w:val="99"/>
    <w:rsid w:val="00146F54"/>
    <w:pPr>
      <w:spacing w:before="180" w:line="360" w:lineRule="auto"/>
    </w:pPr>
    <w:rPr>
      <w:b/>
    </w:rPr>
  </w:style>
  <w:style w:type="paragraph" w:customStyle="1" w:styleId="Tre">
    <w:name w:val="Treść"/>
    <w:uiPriority w:val="99"/>
    <w:rsid w:val="00146F54"/>
    <w:pPr>
      <w:jc w:val="both"/>
    </w:pPr>
    <w:rPr>
      <w:rFonts w:ascii="Tahoma" w:hAnsi="Tahoma"/>
      <w:color w:val="000000"/>
      <w:sz w:val="22"/>
    </w:rPr>
  </w:style>
  <w:style w:type="paragraph" w:customStyle="1" w:styleId="Klauzula">
    <w:name w:val="Klauzula"/>
    <w:basedOn w:val="Tre"/>
    <w:uiPriority w:val="99"/>
    <w:rsid w:val="00146F54"/>
    <w:rPr>
      <w:i/>
      <w:sz w:val="18"/>
    </w:rPr>
  </w:style>
  <w:style w:type="paragraph" w:customStyle="1" w:styleId="Tekstpodstawowywcity221">
    <w:name w:val="Tekst podstawowy wcięty 22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ww-tekstpodstawowywcity2">
    <w:name w:val="ww-tekstpodstawowywcity2"/>
    <w:basedOn w:val="Normalny"/>
    <w:rsid w:val="00146F54"/>
    <w:pPr>
      <w:ind w:left="708"/>
      <w:jc w:val="both"/>
    </w:pPr>
    <w:rPr>
      <w:rFonts w:ascii="Bookman Old Style" w:hAnsi="Bookman Old Style"/>
    </w:rPr>
  </w:style>
  <w:style w:type="character" w:customStyle="1" w:styleId="Nagwek3Znak">
    <w:name w:val="Nagłówek 3 Znak"/>
    <w:link w:val="Nagwek3"/>
    <w:rsid w:val="00146F54"/>
    <w:rPr>
      <w:sz w:val="24"/>
    </w:rPr>
  </w:style>
  <w:style w:type="paragraph" w:customStyle="1" w:styleId="Tytunagwka">
    <w:name w:val="Tytuł nagłówka"/>
    <w:basedOn w:val="Nagwek1"/>
    <w:qFormat/>
    <w:rsid w:val="00146F54"/>
    <w:pPr>
      <w:numPr>
        <w:numId w:val="31"/>
      </w:numPr>
      <w:tabs>
        <w:tab w:val="num" w:pos="360"/>
        <w:tab w:val="left" w:pos="426"/>
      </w:tabs>
      <w:overflowPunct w:val="0"/>
      <w:autoSpaceDE w:val="0"/>
      <w:autoSpaceDN w:val="0"/>
      <w:adjustRightInd w:val="0"/>
      <w:spacing w:before="120" w:after="240"/>
      <w:ind w:left="360" w:firstLine="0"/>
    </w:pPr>
    <w:rPr>
      <w:rFonts w:ascii="Tahoma" w:hAnsi="Tahoma" w:cs="Tahoma"/>
      <w:b/>
      <w:kern w:val="28"/>
      <w:sz w:val="23"/>
      <w:szCs w:val="22"/>
      <w:lang w:eastAsia="en-US"/>
    </w:rPr>
  </w:style>
  <w:style w:type="paragraph" w:customStyle="1" w:styleId="Tekstpodstawowy22">
    <w:name w:val="Tekst podstawowy 22"/>
    <w:basedOn w:val="Normalny"/>
    <w:rsid w:val="00146F54"/>
    <w:pPr>
      <w:spacing w:line="480" w:lineRule="auto"/>
    </w:pPr>
    <w:rPr>
      <w:sz w:val="28"/>
    </w:rPr>
  </w:style>
  <w:style w:type="paragraph" w:customStyle="1" w:styleId="ZnakZnakCharZnakZnakChar1">
    <w:name w:val="Znak Znak Char Znak Znak Char1"/>
    <w:basedOn w:val="Normalny"/>
    <w:autoRedefine/>
    <w:rsid w:val="00146F5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rsid w:val="00146F54"/>
    <w:rPr>
      <w:b/>
      <w:sz w:val="24"/>
    </w:rPr>
  </w:style>
  <w:style w:type="paragraph" w:styleId="Tekstblokowy">
    <w:name w:val="Block Text"/>
    <w:basedOn w:val="Normalny"/>
    <w:unhideWhenUsed/>
    <w:rsid w:val="00146F54"/>
    <w:pPr>
      <w:ind w:left="-540" w:right="594"/>
      <w:jc w:val="both"/>
    </w:pPr>
    <w:rPr>
      <w:sz w:val="24"/>
    </w:rPr>
  </w:style>
  <w:style w:type="paragraph" w:customStyle="1" w:styleId="Trenum">
    <w:name w:val="Treść num."/>
    <w:basedOn w:val="Normalny"/>
    <w:rsid w:val="00146F54"/>
    <w:pPr>
      <w:numPr>
        <w:numId w:val="30"/>
      </w:numPr>
      <w:spacing w:after="120" w:line="300" w:lineRule="auto"/>
      <w:jc w:val="both"/>
    </w:pPr>
    <w:rPr>
      <w:sz w:val="24"/>
    </w:rPr>
  </w:style>
  <w:style w:type="paragraph" w:customStyle="1" w:styleId="Pa2">
    <w:name w:val="Pa2"/>
    <w:basedOn w:val="Normalny"/>
    <w:next w:val="Normalny"/>
    <w:uiPriority w:val="99"/>
    <w:rsid w:val="00146F54"/>
    <w:pPr>
      <w:autoSpaceDE w:val="0"/>
      <w:autoSpaceDN w:val="0"/>
      <w:adjustRightInd w:val="0"/>
      <w:spacing w:line="161" w:lineRule="atLeast"/>
    </w:pPr>
    <w:rPr>
      <w:rFonts w:ascii="BankGothicLtEU" w:eastAsia="Calibri" w:hAnsi="BankGothicLtEU"/>
      <w:sz w:val="24"/>
      <w:szCs w:val="24"/>
      <w:lang w:eastAsia="en-US"/>
    </w:rPr>
  </w:style>
  <w:style w:type="character" w:customStyle="1" w:styleId="A0">
    <w:name w:val="A0"/>
    <w:uiPriority w:val="99"/>
    <w:rsid w:val="00146F54"/>
    <w:rPr>
      <w:rFonts w:ascii="Arial" w:hAnsi="Arial" w:cs="Arial"/>
      <w:color w:val="000000"/>
      <w:sz w:val="20"/>
      <w:szCs w:val="20"/>
    </w:rPr>
  </w:style>
  <w:style w:type="paragraph" w:customStyle="1" w:styleId="WW-Tekstpodstawowywcity31">
    <w:name w:val="WW-Tekst podstawowy wcięty 31"/>
    <w:basedOn w:val="Normalny"/>
    <w:rsid w:val="00146F54"/>
    <w:pPr>
      <w:suppressAutoHyphens/>
      <w:ind w:left="851"/>
    </w:pPr>
    <w:rPr>
      <w:sz w:val="24"/>
      <w:lang w:eastAsia="ar-SA"/>
    </w:rPr>
  </w:style>
  <w:style w:type="paragraph" w:customStyle="1" w:styleId="UM1-paragraf">
    <w:name w:val="UM1 - paragraf"/>
    <w:basedOn w:val="Normalny"/>
    <w:uiPriority w:val="99"/>
    <w:rsid w:val="00146F54"/>
    <w:pPr>
      <w:keepNext/>
      <w:numPr>
        <w:numId w:val="32"/>
      </w:numPr>
      <w:spacing w:before="360" w:after="240" w:line="276" w:lineRule="auto"/>
      <w:jc w:val="center"/>
    </w:pPr>
    <w:rPr>
      <w:rFonts w:ascii="Arial" w:hAnsi="Arial" w:cs="Arial"/>
      <w:b/>
      <w:sz w:val="22"/>
      <w:szCs w:val="22"/>
    </w:rPr>
  </w:style>
  <w:style w:type="paragraph" w:customStyle="1" w:styleId="UM2-ustp">
    <w:name w:val="UM2 - ustęp"/>
    <w:basedOn w:val="UM1-paragraf"/>
    <w:uiPriority w:val="99"/>
    <w:rsid w:val="00146F54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rsid w:val="00146F54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rsid w:val="00146F54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rsid w:val="00146F54"/>
    <w:pPr>
      <w:numPr>
        <w:ilvl w:val="4"/>
      </w:numPr>
    </w:pPr>
  </w:style>
  <w:style w:type="paragraph" w:customStyle="1" w:styleId="ZnakZnakZnakZnak3">
    <w:name w:val="Znak Znak Znak Znak"/>
    <w:basedOn w:val="Normalny"/>
    <w:rsid w:val="00781F6E"/>
    <w:pPr>
      <w:spacing w:line="360" w:lineRule="atLeast"/>
      <w:jc w:val="both"/>
    </w:pPr>
    <w:rPr>
      <w:sz w:val="24"/>
    </w:rPr>
  </w:style>
  <w:style w:type="paragraph" w:customStyle="1" w:styleId="ZnakZnakZnakZnak4">
    <w:name w:val="Znak Znak Znak Znak"/>
    <w:basedOn w:val="Normalny"/>
    <w:rsid w:val="009251F7"/>
    <w:pPr>
      <w:spacing w:line="360" w:lineRule="atLeast"/>
      <w:jc w:val="both"/>
    </w:pPr>
    <w:rPr>
      <w:sz w:val="24"/>
    </w:rPr>
  </w:style>
  <w:style w:type="paragraph" w:customStyle="1" w:styleId="CM12">
    <w:name w:val="CM12"/>
    <w:basedOn w:val="Normalny"/>
    <w:next w:val="Normalny"/>
    <w:uiPriority w:val="99"/>
    <w:rsid w:val="00BB2D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 1"/>
    <w:basedOn w:val="Normalny"/>
    <w:uiPriority w:val="99"/>
    <w:rsid w:val="005F0B95"/>
    <w:pPr>
      <w:widowControl w:val="0"/>
      <w:autoSpaceDE w:val="0"/>
      <w:autoSpaceDN w:val="0"/>
      <w:ind w:left="360"/>
    </w:pPr>
    <w:rPr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36550E"/>
    <w:pPr>
      <w:widowControl w:val="0"/>
      <w:spacing w:line="231" w:lineRule="atLeast"/>
    </w:pPr>
    <w:rPr>
      <w:color w:val="auto"/>
    </w:rPr>
  </w:style>
  <w:style w:type="paragraph" w:customStyle="1" w:styleId="Style14">
    <w:name w:val="Style 14"/>
    <w:basedOn w:val="Normalny"/>
    <w:uiPriority w:val="99"/>
    <w:rsid w:val="00997A6E"/>
    <w:pPr>
      <w:widowControl w:val="0"/>
      <w:autoSpaceDE w:val="0"/>
      <w:autoSpaceDN w:val="0"/>
      <w:ind w:left="936" w:right="72" w:hanging="360"/>
      <w:jc w:val="both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1C7B85"/>
    <w:pPr>
      <w:widowControl w:val="0"/>
      <w:numPr>
        <w:numId w:val="40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11">
    <w:name w:val="Tabela - Siatka11"/>
    <w:basedOn w:val="Standardowy"/>
    <w:next w:val="Tabela-Siatka"/>
    <w:uiPriority w:val="59"/>
    <w:rsid w:val="00706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locked/>
    <w:rsid w:val="008D1397"/>
    <w:rPr>
      <w:sz w:val="24"/>
    </w:rPr>
  </w:style>
  <w:style w:type="character" w:customStyle="1" w:styleId="Nagwek6Znak">
    <w:name w:val="Nagłówek 6 Znak"/>
    <w:basedOn w:val="Domylnaczcionkaakapitu"/>
    <w:link w:val="Nagwek6"/>
    <w:locked/>
    <w:rsid w:val="008D1397"/>
    <w:rPr>
      <w:b/>
      <w:sz w:val="28"/>
    </w:rPr>
  </w:style>
  <w:style w:type="character" w:customStyle="1" w:styleId="Nagwek7Znak">
    <w:name w:val="Nagłówek 7 Znak"/>
    <w:basedOn w:val="Domylnaczcionkaakapitu"/>
    <w:link w:val="Nagwek7"/>
    <w:locked/>
    <w:rsid w:val="008D1397"/>
    <w:rPr>
      <w:sz w:val="24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8D1397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2">
    <w:name w:val="Style 12"/>
    <w:basedOn w:val="Normalny"/>
    <w:uiPriority w:val="99"/>
    <w:rsid w:val="008D1397"/>
    <w:pPr>
      <w:widowControl w:val="0"/>
      <w:autoSpaceDE w:val="0"/>
      <w:autoSpaceDN w:val="0"/>
      <w:ind w:left="576"/>
      <w:jc w:val="both"/>
    </w:pPr>
    <w:rPr>
      <w:sz w:val="24"/>
      <w:szCs w:val="24"/>
    </w:rPr>
  </w:style>
  <w:style w:type="character" w:customStyle="1" w:styleId="Styl1Znak">
    <w:name w:val="Styl1 Znak"/>
    <w:basedOn w:val="Domylnaczcionkaakapitu"/>
    <w:link w:val="Styl1"/>
    <w:uiPriority w:val="99"/>
    <w:locked/>
    <w:rsid w:val="008D1397"/>
    <w:rPr>
      <w:sz w:val="22"/>
      <w:szCs w:val="22"/>
    </w:rPr>
  </w:style>
  <w:style w:type="paragraph" w:customStyle="1" w:styleId="CM22">
    <w:name w:val="CM22"/>
    <w:basedOn w:val="Default"/>
    <w:next w:val="Default"/>
    <w:uiPriority w:val="99"/>
    <w:rsid w:val="008D1397"/>
    <w:pPr>
      <w:widowControl w:val="0"/>
    </w:pPr>
    <w:rPr>
      <w:color w:val="auto"/>
    </w:rPr>
  </w:style>
  <w:style w:type="character" w:customStyle="1" w:styleId="HTML-wstpniesformatowanyZnak">
    <w:name w:val="HTML - wstępnie sformatowany Znak"/>
    <w:basedOn w:val="Domylnaczcionkaakapitu"/>
    <w:link w:val="HTML-wstpniesformatowany"/>
    <w:locked/>
    <w:rsid w:val="008D1397"/>
  </w:style>
  <w:style w:type="character" w:customStyle="1" w:styleId="cont1">
    <w:name w:val="cont1"/>
    <w:uiPriority w:val="99"/>
    <w:rsid w:val="008D1397"/>
  </w:style>
  <w:style w:type="character" w:customStyle="1" w:styleId="outputtext">
    <w:name w:val="outputtext"/>
    <w:uiPriority w:val="99"/>
    <w:rsid w:val="008D1397"/>
  </w:style>
  <w:style w:type="paragraph" w:customStyle="1" w:styleId="MBParagraf">
    <w:name w:val="MB Paragraf"/>
    <w:basedOn w:val="Normalny"/>
    <w:rsid w:val="008D1397"/>
    <w:pPr>
      <w:spacing w:before="240" w:after="120"/>
      <w:jc w:val="center"/>
    </w:pPr>
    <w:rPr>
      <w:b/>
      <w:lang w:eastAsia="en-US"/>
    </w:rPr>
  </w:style>
  <w:style w:type="character" w:customStyle="1" w:styleId="DeltaViewInsertion">
    <w:name w:val="DeltaView Insertion"/>
    <w:rsid w:val="008D1397"/>
    <w:rPr>
      <w:b/>
      <w:i/>
      <w:spacing w:val="0"/>
    </w:rPr>
  </w:style>
  <w:style w:type="paragraph" w:customStyle="1" w:styleId="Tiret0">
    <w:name w:val="Tiret 0"/>
    <w:basedOn w:val="Normalny"/>
    <w:rsid w:val="008D1397"/>
    <w:pPr>
      <w:numPr>
        <w:numId w:val="5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D1397"/>
    <w:pPr>
      <w:numPr>
        <w:numId w:val="5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D1397"/>
    <w:pPr>
      <w:numPr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D1397"/>
    <w:pPr>
      <w:numPr>
        <w:ilvl w:val="1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D1397"/>
    <w:pPr>
      <w:numPr>
        <w:ilvl w:val="2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D1397"/>
    <w:pPr>
      <w:numPr>
        <w:ilvl w:val="3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">
    <w:name w:val="Styl"/>
    <w:rsid w:val="008D139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Lista3">
    <w:name w:val="List 3"/>
    <w:basedOn w:val="Normalny"/>
    <w:rsid w:val="008D1397"/>
    <w:pPr>
      <w:tabs>
        <w:tab w:val="num" w:pos="1758"/>
        <w:tab w:val="right" w:leader="dot" w:pos="9639"/>
      </w:tabs>
      <w:autoSpaceDE w:val="0"/>
      <w:autoSpaceDN w:val="0"/>
      <w:spacing w:before="90" w:line="380" w:lineRule="atLeast"/>
      <w:ind w:left="1758" w:hanging="397"/>
      <w:jc w:val="both"/>
    </w:pPr>
    <w:rPr>
      <w:rFonts w:ascii="Calibri" w:hAnsi="Calibri"/>
      <w:w w:val="89"/>
      <w:sz w:val="25"/>
      <w:szCs w:val="40"/>
    </w:rPr>
  </w:style>
  <w:style w:type="paragraph" w:customStyle="1" w:styleId="ptaszek">
    <w:name w:val="ptaszek"/>
    <w:basedOn w:val="Normalny"/>
    <w:rsid w:val="008D1397"/>
    <w:pPr>
      <w:numPr>
        <w:numId w:val="57"/>
      </w:numPr>
      <w:spacing w:line="360" w:lineRule="auto"/>
      <w:ind w:left="851" w:hanging="567"/>
    </w:pPr>
  </w:style>
  <w:style w:type="paragraph" w:customStyle="1" w:styleId="ptaszek1">
    <w:name w:val="ptaszek1"/>
    <w:basedOn w:val="ptaszek"/>
    <w:rsid w:val="008D1397"/>
    <w:pPr>
      <w:spacing w:line="240" w:lineRule="auto"/>
      <w:ind w:left="709" w:hanging="425"/>
    </w:pPr>
    <w:rPr>
      <w:rFonts w:ascii="Verdana" w:hAnsi="Verdana"/>
      <w:sz w:val="22"/>
    </w:rPr>
  </w:style>
  <w:style w:type="paragraph" w:customStyle="1" w:styleId="Style10">
    <w:name w:val="Style1"/>
    <w:basedOn w:val="Normalny"/>
    <w:uiPriority w:val="99"/>
    <w:rsid w:val="008D1397"/>
    <w:pPr>
      <w:widowControl w:val="0"/>
      <w:autoSpaceDE w:val="0"/>
      <w:autoSpaceDN w:val="0"/>
      <w:adjustRightInd w:val="0"/>
      <w:jc w:val="both"/>
    </w:pPr>
    <w:rPr>
      <w:rFonts w:ascii="Verdana" w:hAnsi="Verdana"/>
      <w:sz w:val="24"/>
      <w:szCs w:val="24"/>
    </w:rPr>
  </w:style>
  <w:style w:type="character" w:customStyle="1" w:styleId="FontStyle17">
    <w:name w:val="Font Style17"/>
    <w:uiPriority w:val="99"/>
    <w:rsid w:val="008D1397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ny"/>
    <w:uiPriority w:val="99"/>
    <w:rsid w:val="008D1397"/>
    <w:pPr>
      <w:widowControl w:val="0"/>
      <w:autoSpaceDE w:val="0"/>
      <w:autoSpaceDN w:val="0"/>
      <w:adjustRightInd w:val="0"/>
      <w:spacing w:line="362" w:lineRule="exact"/>
      <w:ind w:hanging="360"/>
      <w:jc w:val="both"/>
    </w:pPr>
    <w:rPr>
      <w:rFonts w:ascii="Verdana" w:eastAsiaTheme="minorEastAsia" w:hAnsi="Verdana" w:cstheme="minorBidi"/>
      <w:sz w:val="24"/>
      <w:szCs w:val="24"/>
    </w:rPr>
  </w:style>
  <w:style w:type="character" w:customStyle="1" w:styleId="pktZnak">
    <w:name w:val="pkt Znak"/>
    <w:link w:val="pkt"/>
    <w:locked/>
    <w:rsid w:val="00E1669A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669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30">
    <w:name w:val="Nagłówek #3_"/>
    <w:basedOn w:val="Domylnaczcionkaakapitu"/>
    <w:link w:val="Nagwek31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E1669A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Domylnaczcionkaakapitu"/>
    <w:rsid w:val="00E1669A"/>
    <w:rPr>
      <w:rFonts w:ascii="Verdana" w:hAnsi="Verdana" w:cs="Verdana" w:hint="default"/>
      <w:b/>
      <w:bCs/>
      <w:spacing w:val="0"/>
      <w:sz w:val="19"/>
      <w:szCs w:val="19"/>
      <w:shd w:val="clear" w:color="auto" w:fill="FFFFFF"/>
    </w:rPr>
  </w:style>
  <w:style w:type="character" w:customStyle="1" w:styleId="markedcontent">
    <w:name w:val="markedcontent"/>
    <w:basedOn w:val="Domylnaczcionkaakapitu"/>
    <w:rsid w:val="00F1760E"/>
  </w:style>
  <w:style w:type="table" w:customStyle="1" w:styleId="Siatkatabelijasna1">
    <w:name w:val="Siatka tabeli — jasna1"/>
    <w:basedOn w:val="Standardowy"/>
    <w:uiPriority w:val="40"/>
    <w:rsid w:val="00DE4D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d">
    <w:name w:val="dd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pt">
    <w:name w:val="dpt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mo">
    <w:name w:val="dmo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character" w:customStyle="1" w:styleId="hgkelc">
    <w:name w:val="hgkelc"/>
    <w:basedOn w:val="Domylnaczcionkaakapitu"/>
    <w:rsid w:val="008D0AE8"/>
  </w:style>
  <w:style w:type="table" w:customStyle="1" w:styleId="TableGrid">
    <w:name w:val="TableGrid"/>
    <w:rsid w:val="003E388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basedOn w:val="Domylnaczcionkaakapitu"/>
    <w:rsid w:val="000A2FB5"/>
  </w:style>
  <w:style w:type="paragraph" w:customStyle="1" w:styleId="paragraph">
    <w:name w:val="paragraph"/>
    <w:basedOn w:val="Normalny"/>
    <w:rsid w:val="009D47C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Domylnaczcionkaakapitu"/>
    <w:rsid w:val="009D47C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Kolorowalistaakcent1Znak">
    <w:name w:val="Kolorowa lista — akcent 1 Znak"/>
    <w:aliases w:val="Tabela Znak"/>
    <w:link w:val="Kolorowalistaakcent11"/>
    <w:uiPriority w:val="34"/>
    <w:locked/>
    <w:rsid w:val="009677BD"/>
    <w:rPr>
      <w:sz w:val="24"/>
      <w:szCs w:val="24"/>
      <w:lang w:val="x-none" w:eastAsia="x-none"/>
    </w:rPr>
  </w:style>
  <w:style w:type="paragraph" w:customStyle="1" w:styleId="Kolorowalistaakcent11">
    <w:name w:val="Kolorowa lista — akcent 11"/>
    <w:aliases w:val="Tabela"/>
    <w:basedOn w:val="Normalny"/>
    <w:link w:val="Kolorowalistaakcent1Znak"/>
    <w:uiPriority w:val="34"/>
    <w:qFormat/>
    <w:rsid w:val="009677BD"/>
    <w:pPr>
      <w:spacing w:before="120"/>
      <w:ind w:left="708"/>
      <w:jc w:val="both"/>
    </w:pPr>
    <w:rPr>
      <w:sz w:val="24"/>
      <w:szCs w:val="24"/>
      <w:lang w:val="x-none" w:eastAsia="x-none"/>
    </w:rPr>
  </w:style>
  <w:style w:type="paragraph" w:customStyle="1" w:styleId="Teksttreci1">
    <w:name w:val="Tekst treści1"/>
    <w:basedOn w:val="Normalny"/>
    <w:uiPriority w:val="99"/>
    <w:rsid w:val="002D2130"/>
    <w:pPr>
      <w:widowControl w:val="0"/>
      <w:shd w:val="clear" w:color="auto" w:fill="FFFFFF"/>
      <w:spacing w:after="840" w:line="240" w:lineRule="atLeast"/>
      <w:ind w:hanging="700"/>
      <w:jc w:val="center"/>
    </w:pPr>
    <w:rPr>
      <w:rFonts w:ascii="Calibri" w:eastAsia="Calibri" w:hAnsi="Calibri"/>
      <w:sz w:val="23"/>
    </w:rPr>
  </w:style>
  <w:style w:type="paragraph" w:customStyle="1" w:styleId="Zawartotabeli">
    <w:name w:val="Zawartość tabeli"/>
    <w:basedOn w:val="Normalny"/>
    <w:rsid w:val="00CD4938"/>
    <w:pPr>
      <w:widowControl w:val="0"/>
      <w:suppressLineNumbers/>
      <w:suppressAutoHyphens/>
    </w:pPr>
    <w:rPr>
      <w:rFonts w:eastAsia="Lucida Sans Unicode"/>
      <w:sz w:val="24"/>
      <w:szCs w:val="24"/>
      <w:lang w:eastAsia="en-US"/>
    </w:rPr>
  </w:style>
  <w:style w:type="paragraph" w:customStyle="1" w:styleId="Nagwektabeli">
    <w:name w:val="Nagłówek tabeli"/>
    <w:basedOn w:val="Zawartotabeli"/>
    <w:rsid w:val="00CD4938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AA0316D66B8749AE37B18B51BB7DAD" ma:contentTypeVersion="6" ma:contentTypeDescription="Utwórz nowy dokument." ma:contentTypeScope="" ma:versionID="0dea2c2acc63071aeafa1cd09c61dc12">
  <xsd:schema xmlns:xsd="http://www.w3.org/2001/XMLSchema" xmlns:xs="http://www.w3.org/2001/XMLSchema" xmlns:p="http://schemas.microsoft.com/office/2006/metadata/properties" xmlns:ns2="c006ff78-2371-4417-a2aa-d406bf6c9857" xmlns:ns3="34792cdb-b207-4b1e-9f5b-2b41ccf7e8c8" targetNamespace="http://schemas.microsoft.com/office/2006/metadata/properties" ma:root="true" ma:fieldsID="a1643b5a4902d10b27b2cfa665fd7d92" ns2:_="" ns3:_="">
    <xsd:import namespace="c006ff78-2371-4417-a2aa-d406bf6c9857"/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Prowadz_x0105_cy" minOccurs="0"/>
                <xsd:element ref="ns2:Aktualne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6ff78-2371-4417-a2aa-d406bf6c9857" elementFormDefault="qualified">
    <xsd:import namespace="http://schemas.microsoft.com/office/2006/documentManagement/types"/>
    <xsd:import namespace="http://schemas.microsoft.com/office/infopath/2007/PartnerControls"/>
    <xsd:element name="Prowadz_x0105_cy" ma:index="2" nillable="true" ma:displayName="Prowadzący" ma:list="UserInfo" ma:SharePointGroup="0" ma:internalName="Prowadz_x0105_c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ktualne" ma:index="3" nillable="true" ma:displayName="Aktualne" ma:default="1" ma:description="Aktualne" ma:internalName="Aktualn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EF7A-3016-4104-AC17-D025E08D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5998F-0A30-4CE3-A2A1-032FCCC6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6ff78-2371-4417-a2aa-d406bf6c9857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4711C-DDA7-464A-8E67-24578942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MOW NFZ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Witek Łukasz</dc:creator>
  <cp:keywords>Ethan</cp:keywords>
  <cp:lastModifiedBy>Piechota Magdalena</cp:lastModifiedBy>
  <cp:revision>17</cp:revision>
  <cp:lastPrinted>2023-06-16T12:49:00Z</cp:lastPrinted>
  <dcterms:created xsi:type="dcterms:W3CDTF">2025-09-22T12:51:00Z</dcterms:created>
  <dcterms:modified xsi:type="dcterms:W3CDTF">2026-04-28T08:38:00Z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0x01010050AA0316D66B8749AE37B18B51BB7DAD</vt:lpwstr>
  </property>
</Properties>
</file>